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15" w:rsidRPr="00073D5A" w:rsidRDefault="00381D15" w:rsidP="00381D15">
      <w:pPr>
        <w:ind w:left="5580" w:hanging="5580"/>
        <w:jc w:val="right"/>
      </w:pPr>
      <w:r w:rsidRPr="00073D5A">
        <w:t xml:space="preserve">Приложение </w:t>
      </w:r>
      <w:r>
        <w:t>1</w:t>
      </w:r>
    </w:p>
    <w:p w:rsidR="00381D15" w:rsidRPr="00073D5A" w:rsidRDefault="00381D15" w:rsidP="00381D15">
      <w:pPr>
        <w:ind w:left="5580" w:hanging="5580"/>
        <w:jc w:val="right"/>
      </w:pPr>
      <w:r w:rsidRPr="00073D5A">
        <w:t>к решению Совета депутатов</w:t>
      </w:r>
    </w:p>
    <w:p w:rsidR="00381D15" w:rsidRPr="00073D5A" w:rsidRDefault="00381D15" w:rsidP="00381D15">
      <w:pPr>
        <w:ind w:left="5580" w:hanging="5580"/>
        <w:jc w:val="right"/>
      </w:pPr>
      <w:r w:rsidRPr="00073D5A">
        <w:t>Воскресенского муниципального округа</w:t>
      </w:r>
    </w:p>
    <w:p w:rsidR="00381D15" w:rsidRPr="00073D5A" w:rsidRDefault="00381D15" w:rsidP="00381D15">
      <w:pPr>
        <w:jc w:val="right"/>
      </w:pPr>
      <w:r w:rsidRPr="00073D5A">
        <w:t>Нижегородской области</w:t>
      </w:r>
    </w:p>
    <w:p w:rsidR="00381D15" w:rsidRDefault="00381D15" w:rsidP="00381D15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381D15" w:rsidRDefault="00381D15" w:rsidP="00381D15">
      <w:pPr>
        <w:jc w:val="right"/>
      </w:pPr>
      <w:r>
        <w:t xml:space="preserve">(в редакции решения Совета депутатов от </w:t>
      </w:r>
      <w:r w:rsidR="00BC2E09">
        <w:t>30</w:t>
      </w:r>
      <w:r>
        <w:t>.0</w:t>
      </w:r>
      <w:r w:rsidR="00BC2E09">
        <w:t>3</w:t>
      </w:r>
      <w:r>
        <w:t>.2026 №</w:t>
      </w:r>
      <w:r w:rsidR="00BC2E09">
        <w:t>25</w:t>
      </w:r>
      <w:r>
        <w:t>)</w:t>
      </w:r>
    </w:p>
    <w:p w:rsidR="00381D15" w:rsidRDefault="00381D15" w:rsidP="00381D15">
      <w:pPr>
        <w:jc w:val="right"/>
      </w:pPr>
    </w:p>
    <w:p w:rsidR="00381D15" w:rsidRPr="00073D5A" w:rsidRDefault="00381D15" w:rsidP="00381D15">
      <w:pPr>
        <w:jc w:val="right"/>
      </w:pPr>
    </w:p>
    <w:p w:rsidR="00381D15" w:rsidRPr="00073D5A" w:rsidRDefault="00381D15" w:rsidP="00381D1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381D15" w:rsidRPr="00073D5A" w:rsidRDefault="00381D15" w:rsidP="00381D1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381D15" w:rsidRDefault="00381D15" w:rsidP="00381D15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15380" w:type="dxa"/>
        <w:jc w:val="center"/>
        <w:tblInd w:w="93" w:type="dxa"/>
        <w:tblLook w:val="04A0" w:firstRow="1" w:lastRow="0" w:firstColumn="1" w:lastColumn="0" w:noHBand="0" w:noVBand="1"/>
      </w:tblPr>
      <w:tblGrid>
        <w:gridCol w:w="6220"/>
        <w:gridCol w:w="2860"/>
        <w:gridCol w:w="2080"/>
        <w:gridCol w:w="2200"/>
        <w:gridCol w:w="2020"/>
      </w:tblGrid>
      <w:tr w:rsidR="00BC2E09" w:rsidRPr="002F17B8" w:rsidTr="00BD0193">
        <w:trPr>
          <w:trHeight w:val="300"/>
          <w:jc w:val="center"/>
        </w:trPr>
        <w:tc>
          <w:tcPr>
            <w:tcW w:w="6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BC2E09" w:rsidRPr="002F17B8" w:rsidTr="00BD0193">
        <w:trPr>
          <w:trHeight w:val="300"/>
          <w:jc w:val="center"/>
        </w:trPr>
        <w:tc>
          <w:tcPr>
            <w:tcW w:w="6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BC2E09" w:rsidRPr="002F17B8" w:rsidTr="00BD0193">
        <w:trPr>
          <w:trHeight w:val="300"/>
          <w:jc w:val="center"/>
        </w:trPr>
        <w:tc>
          <w:tcPr>
            <w:tcW w:w="6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E09" w:rsidRPr="002F17B8" w:rsidRDefault="00BC2E09" w:rsidP="00BD019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BC2E09" w:rsidRPr="002F17B8" w:rsidTr="00BD0193">
        <w:trPr>
          <w:trHeight w:val="75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E09" w:rsidRPr="002F17B8" w:rsidRDefault="00BC2E09" w:rsidP="00BD0193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F17B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BC2E09" w:rsidRPr="002F17B8" w:rsidTr="00BD0193">
        <w:trPr>
          <w:trHeight w:val="75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371 093 500,00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405 513 900,00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433 051 600,00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399 060 700,00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296 303 000,00</w:t>
            </w:r>
          </w:p>
        </w:tc>
      </w:tr>
      <w:tr w:rsidR="00BC2E09" w:rsidRPr="002F17B8" w:rsidTr="00BD0193">
        <w:trPr>
          <w:trHeight w:val="274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283 466 800,00</w:t>
            </w:r>
          </w:p>
        </w:tc>
      </w:tr>
      <w:tr w:rsidR="00BC2E09" w:rsidRPr="002F17B8" w:rsidTr="00BD0193">
        <w:trPr>
          <w:trHeight w:val="5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 xml:space="preserve">и задолженность по </w:t>
            </w:r>
            <w:r w:rsidRPr="002F17B8">
              <w:rPr>
                <w:rFonts w:eastAsia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1 01 02010 01 1000 110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283 466 800,00</w:t>
            </w:r>
          </w:p>
        </w:tc>
      </w:tr>
      <w:tr w:rsidR="00BC2E09" w:rsidRPr="002F17B8" w:rsidTr="00BD0193">
        <w:trPr>
          <w:trHeight w:val="227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580 000,00</w:t>
            </w:r>
          </w:p>
        </w:tc>
      </w:tr>
      <w:tr w:rsidR="00BC2E09" w:rsidRPr="002F17B8" w:rsidTr="00BD0193">
        <w:trPr>
          <w:trHeight w:val="250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1 01 02020 01 1000 110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580 000,00</w:t>
            </w:r>
          </w:p>
        </w:tc>
      </w:tr>
      <w:tr w:rsidR="00BC2E09" w:rsidRPr="002F17B8" w:rsidTr="00BD0193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</w:t>
            </w:r>
            <w:r w:rsidRPr="002F17B8">
              <w:rPr>
                <w:rFonts w:eastAsia="Times New Roman"/>
                <w:color w:val="000000"/>
              </w:rPr>
              <w:lastRenderedPageBreak/>
              <w:t>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2F17B8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1 01 02030 01 0000 110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6 462 400,00</w:t>
            </w:r>
          </w:p>
        </w:tc>
      </w:tr>
      <w:tr w:rsidR="00BC2E09" w:rsidRPr="002F17B8" w:rsidTr="00BD0193">
        <w:trPr>
          <w:trHeight w:val="27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2F17B8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1 01 02030 01 1000 110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6 462 400,00</w:t>
            </w:r>
          </w:p>
        </w:tc>
      </w:tr>
      <w:tr w:rsidR="00BC2E09" w:rsidRPr="002F17B8" w:rsidTr="00BD0193">
        <w:trPr>
          <w:trHeight w:val="151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5 118 000,00</w:t>
            </w:r>
          </w:p>
        </w:tc>
      </w:tr>
      <w:tr w:rsidR="00BC2E09" w:rsidRPr="002F17B8" w:rsidTr="00BD0193">
        <w:trPr>
          <w:trHeight w:val="182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5 118 000,00</w:t>
            </w:r>
          </w:p>
        </w:tc>
      </w:tr>
      <w:tr w:rsidR="00BC2E09" w:rsidRPr="002F17B8" w:rsidTr="00BD0193">
        <w:trPr>
          <w:trHeight w:val="7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 xml:space="preserve">Налог на доходы физических лиц в части суммы налога, превышающей 650 тысяч рублей, относящейся к части </w:t>
            </w:r>
            <w:r w:rsidRPr="002F17B8">
              <w:rPr>
                <w:rFonts w:eastAsia="Times New Roman"/>
                <w:color w:val="000000"/>
              </w:rPr>
              <w:lastRenderedPageBreak/>
              <w:t>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84 800,00</w:t>
            </w:r>
          </w:p>
        </w:tc>
      </w:tr>
      <w:tr w:rsidR="00BC2E09" w:rsidRPr="002F17B8" w:rsidTr="00BD0193">
        <w:trPr>
          <w:trHeight w:val="4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в части суммы налога, </w:t>
            </w:r>
            <w:r w:rsidRPr="002F17B8">
              <w:rPr>
                <w:rFonts w:eastAsia="Times New Roman"/>
                <w:color w:val="000000"/>
              </w:rPr>
              <w:lastRenderedPageBreak/>
              <w:t>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2F17B8">
              <w:rPr>
                <w:rFonts w:eastAsia="Times New Roman"/>
                <w:color w:val="000000"/>
              </w:rPr>
              <w:t xml:space="preserve">сумма </w:t>
            </w:r>
            <w:r w:rsidRPr="002F17B8">
              <w:rPr>
                <w:rFonts w:eastAsia="Times New Roman"/>
                <w:color w:val="000000"/>
              </w:rPr>
              <w:lastRenderedPageBreak/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84 800,00</w:t>
            </w:r>
          </w:p>
        </w:tc>
      </w:tr>
      <w:tr w:rsidR="00BC2E09" w:rsidRPr="002F17B8" w:rsidTr="00BD0193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591 000,00</w:t>
            </w:r>
          </w:p>
        </w:tc>
      </w:tr>
      <w:tr w:rsidR="00BC2E09" w:rsidRPr="002F17B8" w:rsidTr="00BD0193">
        <w:trPr>
          <w:trHeight w:val="17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591 000,00</w:t>
            </w:r>
          </w:p>
        </w:tc>
      </w:tr>
      <w:tr w:rsidR="00BC2E09" w:rsidRPr="002F17B8" w:rsidTr="00BD0193">
        <w:trPr>
          <w:trHeight w:val="51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44 155 700,00</w:t>
            </w:r>
          </w:p>
        </w:tc>
      </w:tr>
      <w:tr w:rsidR="00BC2E09" w:rsidRPr="002F17B8" w:rsidTr="00BD0193">
        <w:trPr>
          <w:trHeight w:val="11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23 040 500,00</w:t>
            </w:r>
          </w:p>
        </w:tc>
      </w:tr>
      <w:tr w:rsidR="00BC2E09" w:rsidRPr="002F17B8" w:rsidTr="00BD0193">
        <w:trPr>
          <w:trHeight w:val="14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1 03 02231 01 0000 110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23 040 500,00</w:t>
            </w:r>
          </w:p>
        </w:tc>
      </w:tr>
      <w:tr w:rsidR="00BC2E09" w:rsidRPr="002F17B8" w:rsidTr="00BD0193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F17B8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2F17B8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110 400,00</w:t>
            </w:r>
          </w:p>
        </w:tc>
      </w:tr>
      <w:tr w:rsidR="00BC2E09" w:rsidRPr="002F17B8" w:rsidTr="00BD0193">
        <w:trPr>
          <w:trHeight w:val="199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F17B8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2F17B8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110 400,00</w:t>
            </w:r>
          </w:p>
        </w:tc>
      </w:tr>
      <w:tr w:rsidR="00BC2E09" w:rsidRPr="002F17B8" w:rsidTr="00BD0193">
        <w:trPr>
          <w:trHeight w:val="12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22 303 000,00</w:t>
            </w:r>
          </w:p>
        </w:tc>
      </w:tr>
      <w:tr w:rsidR="00BC2E09" w:rsidRPr="002F17B8" w:rsidTr="00BD0193">
        <w:trPr>
          <w:trHeight w:val="193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22 303 000,00</w:t>
            </w:r>
          </w:p>
        </w:tc>
      </w:tr>
      <w:tr w:rsidR="00BC2E09" w:rsidRPr="002F17B8" w:rsidTr="00BD0193">
        <w:trPr>
          <w:trHeight w:val="114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-1 298 200,00</w:t>
            </w:r>
          </w:p>
        </w:tc>
      </w:tr>
      <w:tr w:rsidR="00BC2E09" w:rsidRPr="002F17B8" w:rsidTr="00BD0193">
        <w:trPr>
          <w:trHeight w:val="28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-1 298 200,00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27 695 700,00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18 279 200,00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18 279 200,00</w:t>
            </w:r>
          </w:p>
        </w:tc>
      </w:tr>
      <w:tr w:rsidR="00BC2E09" w:rsidRPr="002F17B8" w:rsidTr="00BD0193">
        <w:trPr>
          <w:trHeight w:val="66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1 05 01011 01 1000 110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18 279 200,00</w:t>
            </w:r>
          </w:p>
        </w:tc>
      </w:tr>
      <w:tr w:rsidR="00BC2E09" w:rsidRPr="002F17B8" w:rsidTr="00BD0193">
        <w:trPr>
          <w:trHeight w:val="69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9 416 500,00</w:t>
            </w:r>
          </w:p>
        </w:tc>
      </w:tr>
      <w:tr w:rsidR="00BC2E09" w:rsidRPr="002F17B8" w:rsidTr="00BD0193">
        <w:trPr>
          <w:trHeight w:val="99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9 416 500,00</w:t>
            </w:r>
          </w:p>
        </w:tc>
      </w:tr>
      <w:tr w:rsidR="00BC2E09" w:rsidRPr="002F17B8" w:rsidTr="00BD0193">
        <w:trPr>
          <w:trHeight w:val="157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9 416 500,00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156 900,00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156 900,00</w:t>
            </w:r>
          </w:p>
        </w:tc>
      </w:tr>
      <w:tr w:rsidR="00BC2E09" w:rsidRPr="002F17B8" w:rsidTr="00BD0193">
        <w:trPr>
          <w:trHeight w:val="4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156 900,00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1 352 500,00</w:t>
            </w:r>
          </w:p>
        </w:tc>
      </w:tr>
      <w:tr w:rsidR="00BC2E09" w:rsidRPr="002F17B8" w:rsidTr="00BD0193">
        <w:trPr>
          <w:trHeight w:val="65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1 352 500,00</w:t>
            </w:r>
          </w:p>
        </w:tc>
      </w:tr>
      <w:tr w:rsidR="00BC2E09" w:rsidRPr="002F17B8" w:rsidTr="00BD0193">
        <w:trPr>
          <w:trHeight w:val="12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1 352 500,00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Налог на имущество физических лиц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11 345 200,00</w:t>
            </w:r>
          </w:p>
        </w:tc>
      </w:tr>
      <w:tr w:rsidR="00BC2E09" w:rsidRPr="002F17B8" w:rsidTr="00BD0193">
        <w:trPr>
          <w:trHeight w:val="77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11 345 200,00</w:t>
            </w:r>
          </w:p>
        </w:tc>
      </w:tr>
      <w:tr w:rsidR="00BC2E09" w:rsidRPr="002F17B8" w:rsidTr="00BD0193">
        <w:trPr>
          <w:trHeight w:val="135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11 345 200,00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12 626 900,00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1 782 200,00</w:t>
            </w:r>
          </w:p>
        </w:tc>
      </w:tr>
      <w:tr w:rsidR="00BC2E09" w:rsidRPr="002F17B8" w:rsidTr="00BD0193">
        <w:trPr>
          <w:trHeight w:val="61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1 782 200,00</w:t>
            </w:r>
          </w:p>
        </w:tc>
      </w:tr>
      <w:tr w:rsidR="00BC2E09" w:rsidRPr="002F17B8" w:rsidTr="00BD0193">
        <w:trPr>
          <w:trHeight w:val="119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1 782 200,00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10 844 700,00</w:t>
            </w:r>
          </w:p>
        </w:tc>
      </w:tr>
      <w:tr w:rsidR="00BC2E09" w:rsidRPr="002F17B8" w:rsidTr="00BD0193">
        <w:trPr>
          <w:trHeight w:val="5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10 844 700,00</w:t>
            </w:r>
          </w:p>
        </w:tc>
      </w:tr>
      <w:tr w:rsidR="00BC2E09" w:rsidRPr="002F17B8" w:rsidTr="00BD0193">
        <w:trPr>
          <w:trHeight w:val="116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1 06 06042 14 1000 110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10 844 700,00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5 424 800,00</w:t>
            </w:r>
          </w:p>
        </w:tc>
      </w:tr>
      <w:tr w:rsidR="00BC2E09" w:rsidRPr="002F17B8" w:rsidTr="00BD0193">
        <w:trPr>
          <w:trHeight w:val="58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5 424 800,00</w:t>
            </w:r>
          </w:p>
        </w:tc>
      </w:tr>
      <w:tr w:rsidR="00BC2E09" w:rsidRPr="002F17B8" w:rsidTr="00BD0193">
        <w:trPr>
          <w:trHeight w:val="102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5 066 800,00</w:t>
            </w:r>
          </w:p>
        </w:tc>
      </w:tr>
      <w:tr w:rsidR="00BC2E09" w:rsidRPr="002F17B8" w:rsidTr="00BD0193">
        <w:trPr>
          <w:trHeight w:val="13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358 000,00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32 324 700,00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33 990 900,00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BC2E09" w:rsidRPr="002F17B8" w:rsidTr="00BD0193">
        <w:trPr>
          <w:trHeight w:val="43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16 398 900,00</w:t>
            </w:r>
          </w:p>
        </w:tc>
      </w:tr>
      <w:tr w:rsidR="00BC2E09" w:rsidRPr="002F17B8" w:rsidTr="00BD0193">
        <w:trPr>
          <w:trHeight w:val="100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9 641 200,00</w:t>
            </w:r>
          </w:p>
        </w:tc>
      </w:tr>
      <w:tr w:rsidR="00BC2E09" w:rsidRPr="002F17B8" w:rsidTr="00BD0193">
        <w:trPr>
          <w:trHeight w:val="132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9 641 200,00</w:t>
            </w:r>
          </w:p>
        </w:tc>
      </w:tr>
      <w:tr w:rsidR="00BC2E09" w:rsidRPr="002F17B8" w:rsidTr="00BD0193">
        <w:trPr>
          <w:trHeight w:val="13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953 500,00</w:t>
            </w:r>
          </w:p>
        </w:tc>
      </w:tr>
      <w:tr w:rsidR="00BC2E09" w:rsidRPr="002F17B8" w:rsidTr="00BD0193">
        <w:trPr>
          <w:trHeight w:val="12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953 500,00</w:t>
            </w:r>
          </w:p>
        </w:tc>
      </w:tr>
      <w:tr w:rsidR="00BC2E09" w:rsidRPr="002F17B8" w:rsidTr="00BD0193">
        <w:trPr>
          <w:trHeight w:val="156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5 804 200,00</w:t>
            </w:r>
          </w:p>
        </w:tc>
      </w:tr>
      <w:tr w:rsidR="00BC2E09" w:rsidRPr="002F17B8" w:rsidTr="00BD0193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1 11 05034 14 0000 120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5 804 200,00</w:t>
            </w:r>
          </w:p>
        </w:tc>
      </w:tr>
      <w:tr w:rsidR="00BC2E09" w:rsidRPr="002F17B8" w:rsidTr="00BD0193">
        <w:trPr>
          <w:trHeight w:val="57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3 500,00</w:t>
            </w:r>
          </w:p>
        </w:tc>
      </w:tr>
      <w:tr w:rsidR="00BC2E09" w:rsidRPr="002F17B8" w:rsidTr="00BD0193">
        <w:trPr>
          <w:trHeight w:val="5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3 500,00</w:t>
            </w:r>
          </w:p>
        </w:tc>
      </w:tr>
      <w:tr w:rsidR="00BC2E09" w:rsidRPr="002F17B8" w:rsidTr="00BD0193">
        <w:trPr>
          <w:trHeight w:val="173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3 500,00</w:t>
            </w:r>
          </w:p>
        </w:tc>
      </w:tr>
      <w:tr w:rsidR="00BC2E09" w:rsidRPr="002F17B8" w:rsidTr="00BD0193">
        <w:trPr>
          <w:trHeight w:val="36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45 700,00</w:t>
            </w:r>
          </w:p>
        </w:tc>
      </w:tr>
      <w:tr w:rsidR="00BC2E09" w:rsidRPr="002F17B8" w:rsidTr="00BD0193">
        <w:trPr>
          <w:trHeight w:val="65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45 700,00</w:t>
            </w:r>
          </w:p>
        </w:tc>
      </w:tr>
      <w:tr w:rsidR="00BC2E09" w:rsidRPr="002F17B8" w:rsidTr="00BD0193">
        <w:trPr>
          <w:trHeight w:val="96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45 700,00</w:t>
            </w:r>
          </w:p>
        </w:tc>
      </w:tr>
      <w:tr w:rsidR="00BC2E09" w:rsidRPr="002F17B8" w:rsidTr="00BD0193">
        <w:trPr>
          <w:trHeight w:val="154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400 400,00</w:t>
            </w:r>
          </w:p>
        </w:tc>
      </w:tr>
      <w:tr w:rsidR="00BC2E09" w:rsidRPr="002F17B8" w:rsidTr="00BD0193">
        <w:trPr>
          <w:trHeight w:val="28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400 400,00</w:t>
            </w:r>
          </w:p>
        </w:tc>
      </w:tr>
      <w:tr w:rsidR="00BC2E09" w:rsidRPr="002F17B8" w:rsidTr="00BD0193">
        <w:trPr>
          <w:trHeight w:val="11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400 400,00</w:t>
            </w:r>
          </w:p>
        </w:tc>
      </w:tr>
      <w:tr w:rsidR="00BC2E09" w:rsidRPr="002F17B8" w:rsidTr="00BD0193">
        <w:trPr>
          <w:trHeight w:val="31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BC2E09" w:rsidRPr="002F17B8" w:rsidTr="00BD0193">
        <w:trPr>
          <w:trHeight w:val="1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12 597 400,00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12 597 400,00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12 597 400,00</w:t>
            </w:r>
          </w:p>
        </w:tc>
      </w:tr>
      <w:tr w:rsidR="00BC2E09" w:rsidRPr="002F17B8" w:rsidTr="00BD0193">
        <w:trPr>
          <w:trHeight w:val="72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F17B8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205 000,00</w:t>
            </w:r>
          </w:p>
        </w:tc>
      </w:tr>
      <w:tr w:rsidR="00BC2E09" w:rsidRPr="002F17B8" w:rsidTr="00BD0193">
        <w:trPr>
          <w:trHeight w:val="72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796 000,00</w:t>
            </w:r>
          </w:p>
        </w:tc>
      </w:tr>
      <w:tr w:rsidR="00BC2E09" w:rsidRPr="002F17B8" w:rsidTr="00BD0193">
        <w:trPr>
          <w:trHeight w:val="59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227 100,00</w:t>
            </w:r>
          </w:p>
        </w:tc>
      </w:tr>
      <w:tr w:rsidR="00BC2E09" w:rsidRPr="002F17B8" w:rsidTr="00BD0193">
        <w:trPr>
          <w:trHeight w:val="60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2F17B8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332 000,00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497 500,00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391 900,00</w:t>
            </w:r>
          </w:p>
        </w:tc>
      </w:tr>
      <w:tr w:rsidR="00BC2E09" w:rsidRPr="002F17B8" w:rsidTr="00BD0193">
        <w:trPr>
          <w:trHeight w:val="59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1 185 100,00</w:t>
            </w:r>
          </w:p>
        </w:tc>
      </w:tr>
      <w:tr w:rsidR="00BC2E09" w:rsidRPr="002F17B8" w:rsidTr="00BD0193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F17B8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33 000,00</w:t>
            </w:r>
          </w:p>
        </w:tc>
      </w:tr>
      <w:tr w:rsidR="00BC2E09" w:rsidRPr="002F17B8" w:rsidTr="00BD0193">
        <w:trPr>
          <w:trHeight w:val="74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2F17B8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699 000,00</w:t>
            </w:r>
          </w:p>
        </w:tc>
      </w:tr>
      <w:tr w:rsidR="00BC2E09" w:rsidRPr="002F17B8" w:rsidTr="00BD0193">
        <w:trPr>
          <w:trHeight w:val="60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1 109 000,00</w:t>
            </w:r>
          </w:p>
        </w:tc>
      </w:tr>
      <w:tr w:rsidR="00BC2E09" w:rsidRPr="002F17B8" w:rsidTr="00BD0193">
        <w:trPr>
          <w:trHeight w:val="62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399 000,00</w:t>
            </w:r>
          </w:p>
        </w:tc>
      </w:tr>
      <w:tr w:rsidR="00BC2E09" w:rsidRPr="002F17B8" w:rsidTr="00BD0193">
        <w:trPr>
          <w:trHeight w:val="63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355 000,00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F17B8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91 000,00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67 000,00</w:t>
            </w:r>
          </w:p>
        </w:tc>
      </w:tr>
      <w:tr w:rsidR="00BC2E09" w:rsidRPr="002F17B8" w:rsidTr="00BD0193">
        <w:trPr>
          <w:trHeight w:val="8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1 102 000,00</w:t>
            </w:r>
          </w:p>
        </w:tc>
      </w:tr>
      <w:tr w:rsidR="00BC2E09" w:rsidRPr="002F17B8" w:rsidTr="00BD0193">
        <w:trPr>
          <w:trHeight w:val="6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1 027 800,00</w:t>
            </w:r>
          </w:p>
        </w:tc>
      </w:tr>
      <w:tr w:rsidR="00BC2E09" w:rsidRPr="002F17B8" w:rsidTr="00BD0193">
        <w:trPr>
          <w:trHeight w:val="104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1 217 000,00</w:t>
            </w:r>
          </w:p>
        </w:tc>
      </w:tr>
      <w:tr w:rsidR="00BC2E09" w:rsidRPr="002F17B8" w:rsidTr="00BD0193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1 433 000,00</w:t>
            </w:r>
          </w:p>
        </w:tc>
      </w:tr>
      <w:tr w:rsidR="00BC2E09" w:rsidRPr="002F17B8" w:rsidTr="00BD0193">
        <w:trPr>
          <w:trHeight w:val="88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263 000,00</w:t>
            </w:r>
          </w:p>
        </w:tc>
      </w:tr>
      <w:tr w:rsidR="00BC2E09" w:rsidRPr="002F17B8" w:rsidTr="00BD0193">
        <w:trPr>
          <w:trHeight w:val="4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752 000,00</w:t>
            </w:r>
          </w:p>
        </w:tc>
      </w:tr>
      <w:tr w:rsidR="00BC2E09" w:rsidRPr="002F17B8" w:rsidTr="00BD0193">
        <w:trPr>
          <w:trHeight w:val="6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415 000,00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1 628 000,00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970 900,00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970 900,00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657 100,00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657 100,00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1 215 000,00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1 215 000,00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1 14 06012 14 0000 430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1 215 000,00</w:t>
            </w:r>
          </w:p>
        </w:tc>
      </w:tr>
      <w:tr w:rsidR="00BC2E09" w:rsidRPr="002F17B8" w:rsidTr="00BD0193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567 000,00</w:t>
            </w:r>
          </w:p>
        </w:tc>
      </w:tr>
      <w:tr w:rsidR="00BC2E09" w:rsidRPr="002F17B8" w:rsidTr="00BD0193">
        <w:trPr>
          <w:trHeight w:val="10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</w:tr>
      <w:tr w:rsidR="00BC2E09" w:rsidRPr="002F17B8" w:rsidTr="00BD0193">
        <w:trPr>
          <w:trHeight w:val="12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</w:tr>
      <w:tr w:rsidR="00BC2E09" w:rsidRPr="002F17B8" w:rsidTr="00BD0193">
        <w:trPr>
          <w:trHeight w:val="11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1 14 06320 00 0000 430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27 000,00</w:t>
            </w:r>
          </w:p>
        </w:tc>
      </w:tr>
      <w:tr w:rsidR="00BC2E09" w:rsidRPr="002F17B8" w:rsidTr="00BD0193">
        <w:trPr>
          <w:trHeight w:val="98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27 000,00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486 000,00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486 000,00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BC2E09" w:rsidRPr="002F17B8" w:rsidTr="00BD0193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636 000,00</w:t>
            </w:r>
          </w:p>
        </w:tc>
      </w:tr>
      <w:tr w:rsidR="00BC2E09" w:rsidRPr="002F17B8" w:rsidTr="00BD0193">
        <w:trPr>
          <w:trHeight w:val="100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4 550,00</w:t>
            </w:r>
          </w:p>
        </w:tc>
      </w:tr>
      <w:tr w:rsidR="00BC2E09" w:rsidRPr="002F17B8" w:rsidTr="00BD0193">
        <w:trPr>
          <w:trHeight w:val="144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4 550,00</w:t>
            </w:r>
          </w:p>
        </w:tc>
      </w:tr>
      <w:tr w:rsidR="00BC2E09" w:rsidRPr="002F17B8" w:rsidTr="00BD0193">
        <w:trPr>
          <w:trHeight w:val="147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65 510,00</w:t>
            </w:r>
          </w:p>
        </w:tc>
      </w:tr>
      <w:tr w:rsidR="00BC2E09" w:rsidRPr="002F17B8" w:rsidTr="00BD0193">
        <w:trPr>
          <w:trHeight w:val="151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</w:t>
            </w:r>
            <w:r w:rsidRPr="002F17B8">
              <w:rPr>
                <w:rFonts w:eastAsia="Times New Roman"/>
                <w:color w:val="000000"/>
              </w:rPr>
              <w:lastRenderedPageBreak/>
              <w:t>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1 16 01063 01 0000 140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65 510,00</w:t>
            </w:r>
          </w:p>
        </w:tc>
      </w:tr>
      <w:tr w:rsidR="00BC2E09" w:rsidRPr="002F17B8" w:rsidTr="00BD0193">
        <w:trPr>
          <w:trHeight w:val="85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19 470,00</w:t>
            </w:r>
          </w:p>
        </w:tc>
      </w:tr>
      <w:tr w:rsidR="00BC2E09" w:rsidRPr="002F17B8" w:rsidTr="00BD0193">
        <w:trPr>
          <w:trHeight w:val="8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1 16 01073 01 0000 140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19 470,00</w:t>
            </w:r>
          </w:p>
        </w:tc>
      </w:tr>
      <w:tr w:rsidR="00BC2E09" w:rsidRPr="002F17B8" w:rsidTr="00BD0193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BC2E09" w:rsidRPr="002F17B8" w:rsidTr="00BD0193">
        <w:trPr>
          <w:trHeight w:val="145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BC2E09" w:rsidRPr="002F17B8" w:rsidTr="00BD0193">
        <w:trPr>
          <w:trHeight w:val="93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1 420,00</w:t>
            </w:r>
          </w:p>
        </w:tc>
      </w:tr>
      <w:tr w:rsidR="00BC2E09" w:rsidRPr="002F17B8" w:rsidTr="00BD0193">
        <w:trPr>
          <w:trHeight w:val="124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1 420,00</w:t>
            </w:r>
          </w:p>
        </w:tc>
      </w:tr>
      <w:tr w:rsidR="00BC2E09" w:rsidRPr="002F17B8" w:rsidTr="00BD0193">
        <w:trPr>
          <w:trHeight w:val="98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2 000,00</w:t>
            </w:r>
          </w:p>
        </w:tc>
      </w:tr>
      <w:tr w:rsidR="00BC2E09" w:rsidRPr="002F17B8" w:rsidTr="00BD0193">
        <w:trPr>
          <w:trHeight w:val="129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2 000,00</w:t>
            </w:r>
          </w:p>
        </w:tc>
      </w:tr>
      <w:tr w:rsidR="00BC2E09" w:rsidRPr="002F17B8" w:rsidTr="00BD0193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BC2E09" w:rsidRPr="002F17B8" w:rsidTr="00BD0193">
        <w:trPr>
          <w:trHeight w:val="128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BC2E09" w:rsidRPr="002F17B8" w:rsidTr="00BD0193">
        <w:trPr>
          <w:trHeight w:val="13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</w:t>
            </w:r>
            <w:r w:rsidRPr="002F17B8">
              <w:rPr>
                <w:rFonts w:eastAsia="Times New Roman"/>
                <w:color w:val="000000"/>
              </w:rPr>
              <w:lastRenderedPageBreak/>
              <w:t>использования и обращения драгоценных металлов и драгоценных камней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1 16 01150 01 0000 140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1 150,00</w:t>
            </w:r>
          </w:p>
        </w:tc>
      </w:tr>
      <w:tr w:rsidR="00BC2E09" w:rsidRPr="002F17B8" w:rsidTr="00BD0193">
        <w:trPr>
          <w:trHeight w:val="209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1 16 01153 01 0000 140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1 150,00</w:t>
            </w:r>
          </w:p>
        </w:tc>
      </w:tr>
      <w:tr w:rsidR="00BC2E09" w:rsidRPr="002F17B8" w:rsidTr="00BD0193">
        <w:trPr>
          <w:trHeight w:val="103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6 490,00</w:t>
            </w:r>
          </w:p>
        </w:tc>
      </w:tr>
      <w:tr w:rsidR="00BC2E09" w:rsidRPr="002F17B8" w:rsidTr="00BD0193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1 16 01173 01 0000 140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6 490,00</w:t>
            </w:r>
          </w:p>
        </w:tc>
      </w:tr>
      <w:tr w:rsidR="00BC2E09" w:rsidRPr="002F17B8" w:rsidTr="00BD0193">
        <w:trPr>
          <w:trHeight w:val="102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129 800,00</w:t>
            </w:r>
          </w:p>
        </w:tc>
      </w:tr>
      <w:tr w:rsidR="00BC2E09" w:rsidRPr="002F17B8" w:rsidTr="00BD0193">
        <w:trPr>
          <w:trHeight w:val="146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129 800,00</w:t>
            </w:r>
          </w:p>
        </w:tc>
      </w:tr>
      <w:tr w:rsidR="00BC2E09" w:rsidRPr="002F17B8" w:rsidTr="00BD0193">
        <w:trPr>
          <w:trHeight w:val="108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1 16 01200 01 0000 140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314 750,00</w:t>
            </w:r>
          </w:p>
        </w:tc>
      </w:tr>
      <w:tr w:rsidR="00BC2E09" w:rsidRPr="002F17B8" w:rsidTr="00BD0193">
        <w:trPr>
          <w:trHeight w:val="16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1 16 01203 01 0000 140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314 750,00</w:t>
            </w:r>
          </w:p>
        </w:tc>
      </w:tr>
      <w:tr w:rsidR="00BC2E09" w:rsidRPr="002F17B8" w:rsidTr="00BD0193">
        <w:trPr>
          <w:trHeight w:val="16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13 000,00</w:t>
            </w:r>
          </w:p>
        </w:tc>
      </w:tr>
      <w:tr w:rsidR="00BC2E09" w:rsidRPr="002F17B8" w:rsidTr="00BD0193">
        <w:trPr>
          <w:trHeight w:val="72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13 000,00</w:t>
            </w:r>
          </w:p>
        </w:tc>
      </w:tr>
      <w:tr w:rsidR="00BC2E09" w:rsidRPr="002F17B8" w:rsidTr="00BD0193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13 000,00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1 17 00000 00 0000 000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Инициативные платежи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1 17 15000 00 0000 150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Инициативные платежи, зачисляемые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1 17 15020 14 0000 150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02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Инициативные платежи, зачисляемые в бюджеты муниципальных округов. Средства физических лиц. Ремонт (щебенение) автомобильных дорог в д.Задворка на улицах </w:t>
            </w:r>
            <w:proofErr w:type="spellStart"/>
            <w:r w:rsidRPr="002F17B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(340 </w:t>
            </w:r>
            <w:proofErr w:type="spellStart"/>
            <w:r w:rsidRPr="002F17B8">
              <w:rPr>
                <w:rFonts w:eastAsia="Times New Roman"/>
                <w:color w:val="000000"/>
              </w:rPr>
              <w:t>мп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), Полевая (680 </w:t>
            </w:r>
            <w:proofErr w:type="spellStart"/>
            <w:r w:rsidRPr="002F17B8">
              <w:rPr>
                <w:rFonts w:eastAsia="Times New Roman"/>
                <w:color w:val="000000"/>
              </w:rPr>
              <w:t>мп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) и в д.Звягино, </w:t>
            </w:r>
            <w:proofErr w:type="spellStart"/>
            <w:r w:rsidRPr="002F17B8">
              <w:rPr>
                <w:rFonts w:eastAsia="Times New Roman"/>
                <w:color w:val="000000"/>
              </w:rPr>
              <w:t>ул</w:t>
            </w:r>
            <w:proofErr w:type="gramStart"/>
            <w:r w:rsidRPr="002F17B8">
              <w:rPr>
                <w:rFonts w:eastAsia="Times New Roman"/>
                <w:color w:val="000000"/>
              </w:rPr>
              <w:t>.Ф</w:t>
            </w:r>
            <w:proofErr w:type="gramEnd"/>
            <w:r w:rsidRPr="002F17B8">
              <w:rPr>
                <w:rFonts w:eastAsia="Times New Roman"/>
                <w:color w:val="000000"/>
              </w:rPr>
              <w:t>евральская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(600 </w:t>
            </w:r>
            <w:proofErr w:type="spellStart"/>
            <w:r w:rsidRPr="002F17B8">
              <w:rPr>
                <w:rFonts w:eastAsia="Times New Roman"/>
                <w:color w:val="000000"/>
              </w:rPr>
              <w:t>мп</w:t>
            </w:r>
            <w:proofErr w:type="spellEnd"/>
            <w:r w:rsidRPr="002F17B8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1 17 15020 14 2007 150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21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871 473 133,61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786 093 049,53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980 241 062,91</w:t>
            </w:r>
          </w:p>
        </w:tc>
      </w:tr>
      <w:tr w:rsidR="00BC2E09" w:rsidRPr="002F17B8" w:rsidTr="00BD0193">
        <w:trPr>
          <w:trHeight w:val="53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870 167 495,94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786 093 049,53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980 241 062,91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345 788 800,00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336 416 600,00</w:t>
            </w:r>
          </w:p>
        </w:tc>
      </w:tr>
      <w:tr w:rsidR="00BC2E09" w:rsidRPr="002F17B8" w:rsidTr="00BD0193">
        <w:trPr>
          <w:trHeight w:val="67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336 416 600,00</w:t>
            </w:r>
          </w:p>
        </w:tc>
      </w:tr>
      <w:tr w:rsidR="00BC2E09" w:rsidRPr="002F17B8" w:rsidTr="00BD0193">
        <w:trPr>
          <w:trHeight w:val="82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2 02 15001 14 0220 150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336 416 600,00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9 372 200,00</w:t>
            </w:r>
          </w:p>
        </w:tc>
      </w:tr>
      <w:tr w:rsidR="00BC2E09" w:rsidRPr="002F17B8" w:rsidTr="00BD0193">
        <w:trPr>
          <w:trHeight w:val="48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9 372 200,00</w:t>
            </w:r>
          </w:p>
        </w:tc>
      </w:tr>
      <w:tr w:rsidR="00BC2E09" w:rsidRPr="002F17B8" w:rsidTr="00BD0193">
        <w:trPr>
          <w:trHeight w:val="5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9 372 200,00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69 524 052,97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55 040 381,53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227 292 685,91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2F17B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175 000 000,00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2F17B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175 000 000,00</w:t>
            </w:r>
          </w:p>
        </w:tc>
      </w:tr>
      <w:tr w:rsidR="00BC2E09" w:rsidRPr="002F17B8" w:rsidTr="00BD0193">
        <w:trPr>
          <w:trHeight w:val="77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2F17B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175 000 000,00</w:t>
            </w:r>
          </w:p>
        </w:tc>
      </w:tr>
      <w:tr w:rsidR="00BC2E09" w:rsidRPr="002F17B8" w:rsidTr="00BD0193">
        <w:trPr>
          <w:trHeight w:val="92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7 229 260,88</w:t>
            </w:r>
          </w:p>
        </w:tc>
      </w:tr>
      <w:tr w:rsidR="00BC2E09" w:rsidRPr="002F17B8" w:rsidTr="00BD0193">
        <w:trPr>
          <w:trHeight w:val="95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7 229 260,88</w:t>
            </w:r>
          </w:p>
        </w:tc>
      </w:tr>
      <w:tr w:rsidR="00BC2E09" w:rsidRPr="002F17B8" w:rsidTr="00BD0193">
        <w:trPr>
          <w:trHeight w:val="126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4 915 897,40</w:t>
            </w:r>
          </w:p>
        </w:tc>
      </w:tr>
      <w:tr w:rsidR="00BC2E09" w:rsidRPr="002F17B8" w:rsidTr="00BD0193">
        <w:trPr>
          <w:trHeight w:val="129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2 313 363,48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499 700,00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499 700,00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308 600,00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191 100,00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52 158,12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52 158,12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35 467,52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16 690,60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5 434 782,61</w:t>
            </w:r>
          </w:p>
        </w:tc>
      </w:tr>
      <w:tr w:rsidR="00BC2E09" w:rsidRPr="002F17B8" w:rsidTr="00BD0193">
        <w:trPr>
          <w:trHeight w:val="5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5 434 782,61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5 000 000,00</w:t>
            </w:r>
          </w:p>
        </w:tc>
      </w:tr>
      <w:tr w:rsidR="00BC2E09" w:rsidRPr="002F17B8" w:rsidTr="00BD0193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376 344,09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434 782,61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65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8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4 387 733,14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280 068,07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990 000,00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990 000,00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0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87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46 585 489,12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39 076 784,30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46 585 489,12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39 076 784,30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46 585 489,12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39 076 784,30</w:t>
            </w:r>
          </w:p>
        </w:tc>
      </w:tr>
      <w:tr w:rsidR="00BC2E09" w:rsidRPr="002F17B8" w:rsidTr="00BD0193">
        <w:trPr>
          <w:trHeight w:val="4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388 301 903,61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389 968 640,00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404 071 540,00</w:t>
            </w:r>
          </w:p>
        </w:tc>
      </w:tr>
      <w:tr w:rsidR="00BC2E09" w:rsidRPr="002F17B8" w:rsidTr="00BD0193">
        <w:trPr>
          <w:trHeight w:val="70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2F17B8">
              <w:rPr>
                <w:rFonts w:eastAsia="Times New Roman"/>
                <w:color w:val="000000"/>
              </w:rPr>
              <w:lastRenderedPageBreak/>
              <w:t>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2 02 30024 00 0000 150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343 176 740,00</w:t>
            </w:r>
          </w:p>
        </w:tc>
      </w:tr>
      <w:tr w:rsidR="00BC2E09" w:rsidRPr="002F17B8" w:rsidTr="00BD0193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343 176 740,00</w:t>
            </w:r>
          </w:p>
        </w:tc>
      </w:tr>
      <w:tr w:rsidR="00BC2E09" w:rsidRPr="002F17B8" w:rsidTr="00BD0193">
        <w:trPr>
          <w:trHeight w:val="8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937 440,00</w:t>
            </w:r>
          </w:p>
        </w:tc>
      </w:tr>
      <w:tr w:rsidR="00BC2E09" w:rsidRPr="002F17B8" w:rsidTr="00BD0193">
        <w:trPr>
          <w:trHeight w:val="103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327 218 523,61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328 647 400,00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342 239 300,00</w:t>
            </w:r>
          </w:p>
        </w:tc>
      </w:tr>
      <w:tr w:rsidR="00BC2E09" w:rsidRPr="002F17B8" w:rsidTr="00BD0193">
        <w:trPr>
          <w:trHeight w:val="119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</w:tr>
      <w:tr w:rsidR="00BC2E09" w:rsidRPr="002F17B8" w:rsidTr="00BD0193">
        <w:trPr>
          <w:trHeight w:val="15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</w:tr>
      <w:tr w:rsidR="00BC2E09" w:rsidRPr="002F17B8" w:rsidTr="00BD0193">
        <w:trPr>
          <w:trHeight w:val="155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</w:tr>
      <w:tr w:rsidR="00BC2E09" w:rsidRPr="002F17B8" w:rsidTr="00BD0193">
        <w:trPr>
          <w:trHeight w:val="129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</w:tr>
      <w:tr w:rsidR="00BC2E09" w:rsidRPr="002F17B8" w:rsidTr="00BD0193">
        <w:trPr>
          <w:trHeight w:val="12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</w:tr>
      <w:tr w:rsidR="00BC2E09" w:rsidRPr="002F17B8" w:rsidTr="00BD0193">
        <w:trPr>
          <w:trHeight w:val="13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</w:tr>
      <w:tr w:rsidR="00BC2E09" w:rsidRPr="002F17B8" w:rsidTr="00BD0193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2 448 200,00</w:t>
            </w:r>
          </w:p>
        </w:tc>
      </w:tr>
      <w:tr w:rsidR="00BC2E09" w:rsidRPr="002F17B8" w:rsidTr="00BD0193">
        <w:trPr>
          <w:trHeight w:val="96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2 448 200,00</w:t>
            </w:r>
          </w:p>
        </w:tc>
      </w:tr>
      <w:tr w:rsidR="00BC2E09" w:rsidRPr="002F17B8" w:rsidTr="00BD0193">
        <w:trPr>
          <w:trHeight w:val="98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2 448 200,00</w:t>
            </w:r>
          </w:p>
        </w:tc>
      </w:tr>
      <w:tr w:rsidR="00BC2E09" w:rsidRPr="002F17B8" w:rsidTr="00BD0193">
        <w:trPr>
          <w:trHeight w:val="85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8 600,00</w:t>
            </w:r>
          </w:p>
        </w:tc>
      </w:tr>
      <w:tr w:rsidR="00BC2E09" w:rsidRPr="002F17B8" w:rsidTr="00BD0193">
        <w:trPr>
          <w:trHeight w:val="11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8 600,00</w:t>
            </w:r>
          </w:p>
        </w:tc>
      </w:tr>
      <w:tr w:rsidR="00BC2E09" w:rsidRPr="002F17B8" w:rsidTr="00BD0193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8 600,00</w:t>
            </w:r>
          </w:p>
        </w:tc>
      </w:tr>
      <w:tr w:rsidR="00BC2E09" w:rsidRPr="002F17B8" w:rsidTr="00BD0193">
        <w:trPr>
          <w:trHeight w:val="1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</w:tr>
      <w:tr w:rsidR="00BC2E09" w:rsidRPr="002F17B8" w:rsidTr="00BD0193">
        <w:trPr>
          <w:trHeight w:val="177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</w:tr>
      <w:tr w:rsidR="00BC2E09" w:rsidRPr="002F17B8" w:rsidTr="00BD0193">
        <w:trPr>
          <w:trHeight w:val="141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</w:t>
            </w:r>
            <w:r w:rsidRPr="002F17B8">
              <w:rPr>
                <w:rFonts w:eastAsia="Times New Roman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2 02 35303 14 0110 150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Единая субвенция местным бюджетам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</w:tr>
      <w:tr w:rsidR="00BC2E09" w:rsidRPr="002F17B8" w:rsidTr="00BD0193">
        <w:trPr>
          <w:trHeight w:val="3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3 348 939,36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3 088 037,00</w:t>
            </w:r>
          </w:p>
        </w:tc>
      </w:tr>
      <w:tr w:rsidR="00BC2E09" w:rsidRPr="002F17B8" w:rsidTr="00BD0193">
        <w:trPr>
          <w:trHeight w:val="113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2 740 584,00</w:t>
            </w:r>
          </w:p>
        </w:tc>
      </w:tr>
      <w:tr w:rsidR="00BC2E09" w:rsidRPr="002F17B8" w:rsidTr="00BD0193">
        <w:trPr>
          <w:trHeight w:val="145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2 740 584,00</w:t>
            </w:r>
          </w:p>
        </w:tc>
      </w:tr>
      <w:tr w:rsidR="00BC2E09" w:rsidRPr="002F17B8" w:rsidTr="00BD0193">
        <w:trPr>
          <w:trHeight w:val="135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2F17B8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2 521 337,00</w:t>
            </w:r>
          </w:p>
        </w:tc>
      </w:tr>
      <w:tr w:rsidR="00BC2E09" w:rsidRPr="002F17B8" w:rsidTr="00BD0193">
        <w:trPr>
          <w:trHeight w:val="11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2F17B8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2F17B8">
              <w:rPr>
                <w:rFonts w:eastAsia="Times New Roman"/>
                <w:color w:val="000000"/>
              </w:rPr>
              <w:lastRenderedPageBreak/>
              <w:t>организациях,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2 02 45179 14 0220 150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148 436,36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189 492,00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219 247,00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347 453,00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347 453,00</w:t>
            </w:r>
          </w:p>
        </w:tc>
      </w:tr>
      <w:tr w:rsidR="00BC2E09" w:rsidRPr="002F17B8" w:rsidTr="00BD0193">
        <w:trPr>
          <w:trHeight w:val="42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347 453,00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2 07 00000 00 0000 000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2 07 04000 14 0000 150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4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Зеленая в с. </w:t>
            </w:r>
            <w:proofErr w:type="spellStart"/>
            <w:r w:rsidRPr="002F17B8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2 07 04050 14 1001 150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32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Устройство тротуара по ул. </w:t>
            </w:r>
            <w:proofErr w:type="spellStart"/>
            <w:r w:rsidRPr="002F17B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2F17B8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2F17B8">
              <w:rPr>
                <w:rFonts w:eastAsia="Times New Roman"/>
                <w:color w:val="000000"/>
              </w:rPr>
              <w:t>КМ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2 07 04050 14 1002 150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50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Школьная (участок 2) КМ 0+000 - КМ 0+588 в с. </w:t>
            </w:r>
            <w:proofErr w:type="gramStart"/>
            <w:r w:rsidRPr="002F17B8">
              <w:rPr>
                <w:rFonts w:eastAsia="Times New Roman"/>
                <w:color w:val="000000"/>
              </w:rPr>
              <w:t>Владимирское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 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2 07 04050 14 1003 150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44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безвозмездные поступления, зачисляемые в бюджеты муниципальных округов. Средства юридических лиц. Ремонт автомобильных дорог по ул. Железнодорожная и ул. Больничная в п. Красный Яр 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2 07 04050 14 1004 150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42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д.2 до д.18 в д. </w:t>
            </w:r>
            <w:proofErr w:type="spellStart"/>
            <w:r w:rsidRPr="002F17B8">
              <w:rPr>
                <w:rFonts w:eastAsia="Times New Roman"/>
                <w:color w:val="000000"/>
              </w:rPr>
              <w:t>Якшиха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2 07 04050 14 1005 150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Ремонт автомобильной дороги по ул. Зеленая в с. </w:t>
            </w:r>
            <w:proofErr w:type="spellStart"/>
            <w:r w:rsidRPr="002F17B8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2 07 04050 14 2001 150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2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Устройство тротуара по ул. </w:t>
            </w:r>
            <w:proofErr w:type="spellStart"/>
            <w:r w:rsidRPr="002F17B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2F17B8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2F17B8">
              <w:rPr>
                <w:rFonts w:eastAsia="Times New Roman"/>
                <w:color w:val="000000"/>
              </w:rPr>
              <w:t>КМ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2 07 04050 14 2002 150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06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2 19 00000 00 0000 000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90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2 19 00000 14 0000 150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08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2 19 60010 14 0000 150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12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2 19 60010 14 0220 150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BC2E09" w:rsidRPr="002F17B8" w:rsidTr="00BD0193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ИТОГО ДОХОДОВ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E09" w:rsidRPr="002F17B8" w:rsidRDefault="00BC2E09" w:rsidP="00BD0193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1 242 566 633,61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1 191 606 949,53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E09" w:rsidRPr="002F17B8" w:rsidRDefault="00BC2E09" w:rsidP="00BD0193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1 413 292 662,91</w:t>
            </w:r>
          </w:p>
        </w:tc>
      </w:tr>
    </w:tbl>
    <w:p w:rsidR="00727363" w:rsidRDefault="00727363">
      <w:bookmarkStart w:id="0" w:name="_GoBack"/>
      <w:bookmarkEnd w:id="0"/>
    </w:p>
    <w:sectPr w:rsidR="00727363" w:rsidSect="00381D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15"/>
    <w:rsid w:val="00381D15"/>
    <w:rsid w:val="00727363"/>
    <w:rsid w:val="00BC2E09"/>
    <w:rsid w:val="00E9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D1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D1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D1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D1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81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81D1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8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8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1D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81D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81D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81D15"/>
  </w:style>
  <w:style w:type="paragraph" w:styleId="ab">
    <w:name w:val="Normal (Web)"/>
    <w:basedOn w:val="a"/>
    <w:uiPriority w:val="99"/>
    <w:rsid w:val="00381D1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81D1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81D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81D1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81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81D1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81D15"/>
    <w:rPr>
      <w:rFonts w:ascii="Arial" w:hAnsi="Arial" w:cs="Arial" w:hint="default"/>
      <w:sz w:val="24"/>
    </w:rPr>
  </w:style>
  <w:style w:type="character" w:customStyle="1" w:styleId="WW8Num2z0">
    <w:name w:val="WW8Num2z0"/>
    <w:rsid w:val="00381D15"/>
  </w:style>
  <w:style w:type="character" w:customStyle="1" w:styleId="WW8Num2z1">
    <w:name w:val="WW8Num2z1"/>
    <w:rsid w:val="00381D15"/>
  </w:style>
  <w:style w:type="character" w:customStyle="1" w:styleId="WW8Num2z2">
    <w:name w:val="WW8Num2z2"/>
    <w:rsid w:val="00381D15"/>
  </w:style>
  <w:style w:type="character" w:customStyle="1" w:styleId="WW8Num2z3">
    <w:name w:val="WW8Num2z3"/>
    <w:rsid w:val="00381D15"/>
  </w:style>
  <w:style w:type="character" w:customStyle="1" w:styleId="WW8Num2z4">
    <w:name w:val="WW8Num2z4"/>
    <w:rsid w:val="00381D15"/>
  </w:style>
  <w:style w:type="character" w:customStyle="1" w:styleId="WW8Num2z5">
    <w:name w:val="WW8Num2z5"/>
    <w:rsid w:val="00381D15"/>
  </w:style>
  <w:style w:type="character" w:customStyle="1" w:styleId="WW8Num2z6">
    <w:name w:val="WW8Num2z6"/>
    <w:rsid w:val="00381D15"/>
  </w:style>
  <w:style w:type="character" w:customStyle="1" w:styleId="WW8Num2z7">
    <w:name w:val="WW8Num2z7"/>
    <w:rsid w:val="00381D15"/>
  </w:style>
  <w:style w:type="character" w:customStyle="1" w:styleId="WW8Num2z8">
    <w:name w:val="WW8Num2z8"/>
    <w:rsid w:val="00381D15"/>
  </w:style>
  <w:style w:type="character" w:customStyle="1" w:styleId="WW8Num3z0">
    <w:name w:val="WW8Num3z0"/>
    <w:rsid w:val="00381D15"/>
    <w:rPr>
      <w:rFonts w:hint="default"/>
    </w:rPr>
  </w:style>
  <w:style w:type="character" w:customStyle="1" w:styleId="WW8Num4z0">
    <w:name w:val="WW8Num4z0"/>
    <w:rsid w:val="00381D15"/>
    <w:rPr>
      <w:rFonts w:hint="default"/>
      <w:sz w:val="24"/>
    </w:rPr>
  </w:style>
  <w:style w:type="character" w:customStyle="1" w:styleId="WW8Num4z1">
    <w:name w:val="WW8Num4z1"/>
    <w:rsid w:val="00381D15"/>
  </w:style>
  <w:style w:type="character" w:customStyle="1" w:styleId="WW8Num4z2">
    <w:name w:val="WW8Num4z2"/>
    <w:rsid w:val="00381D15"/>
  </w:style>
  <w:style w:type="character" w:customStyle="1" w:styleId="WW8Num4z3">
    <w:name w:val="WW8Num4z3"/>
    <w:rsid w:val="00381D15"/>
  </w:style>
  <w:style w:type="character" w:customStyle="1" w:styleId="WW8Num4z4">
    <w:name w:val="WW8Num4z4"/>
    <w:rsid w:val="00381D15"/>
  </w:style>
  <w:style w:type="character" w:customStyle="1" w:styleId="WW8Num4z5">
    <w:name w:val="WW8Num4z5"/>
    <w:rsid w:val="00381D15"/>
  </w:style>
  <w:style w:type="character" w:customStyle="1" w:styleId="WW8Num4z6">
    <w:name w:val="WW8Num4z6"/>
    <w:rsid w:val="00381D15"/>
  </w:style>
  <w:style w:type="character" w:customStyle="1" w:styleId="WW8Num4z7">
    <w:name w:val="WW8Num4z7"/>
    <w:rsid w:val="00381D15"/>
  </w:style>
  <w:style w:type="character" w:customStyle="1" w:styleId="WW8Num4z8">
    <w:name w:val="WW8Num4z8"/>
    <w:rsid w:val="00381D15"/>
  </w:style>
  <w:style w:type="character" w:customStyle="1" w:styleId="WW8Num5z0">
    <w:name w:val="WW8Num5z0"/>
    <w:rsid w:val="00381D1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81D15"/>
    <w:rPr>
      <w:rFonts w:hint="default"/>
    </w:rPr>
  </w:style>
  <w:style w:type="character" w:customStyle="1" w:styleId="6">
    <w:name w:val="Основной шрифт абзаца6"/>
    <w:rsid w:val="00381D15"/>
  </w:style>
  <w:style w:type="character" w:customStyle="1" w:styleId="WW8Num1z2">
    <w:name w:val="WW8Num1z2"/>
    <w:rsid w:val="00381D15"/>
  </w:style>
  <w:style w:type="character" w:customStyle="1" w:styleId="WW8Num1z3">
    <w:name w:val="WW8Num1z3"/>
    <w:rsid w:val="00381D15"/>
  </w:style>
  <w:style w:type="character" w:customStyle="1" w:styleId="WW8Num1z4">
    <w:name w:val="WW8Num1z4"/>
    <w:rsid w:val="00381D15"/>
  </w:style>
  <w:style w:type="character" w:customStyle="1" w:styleId="WW8Num1z5">
    <w:name w:val="WW8Num1z5"/>
    <w:rsid w:val="00381D15"/>
  </w:style>
  <w:style w:type="character" w:customStyle="1" w:styleId="WW8Num1z6">
    <w:name w:val="WW8Num1z6"/>
    <w:rsid w:val="00381D15"/>
  </w:style>
  <w:style w:type="character" w:customStyle="1" w:styleId="WW8Num1z7">
    <w:name w:val="WW8Num1z7"/>
    <w:rsid w:val="00381D15"/>
  </w:style>
  <w:style w:type="character" w:customStyle="1" w:styleId="WW8Num1z8">
    <w:name w:val="WW8Num1z8"/>
    <w:rsid w:val="00381D15"/>
  </w:style>
  <w:style w:type="character" w:customStyle="1" w:styleId="5">
    <w:name w:val="Основной шрифт абзаца5"/>
    <w:rsid w:val="00381D15"/>
  </w:style>
  <w:style w:type="character" w:customStyle="1" w:styleId="4">
    <w:name w:val="Основной шрифт абзаца4"/>
    <w:rsid w:val="00381D15"/>
  </w:style>
  <w:style w:type="character" w:customStyle="1" w:styleId="3">
    <w:name w:val="Основной шрифт абзаца3"/>
    <w:rsid w:val="00381D15"/>
  </w:style>
  <w:style w:type="character" w:customStyle="1" w:styleId="22">
    <w:name w:val="Основной шрифт абзаца2"/>
    <w:rsid w:val="00381D15"/>
  </w:style>
  <w:style w:type="character" w:customStyle="1" w:styleId="WW8Num5z1">
    <w:name w:val="WW8Num5z1"/>
    <w:rsid w:val="00381D15"/>
  </w:style>
  <w:style w:type="character" w:customStyle="1" w:styleId="WW8Num5z2">
    <w:name w:val="WW8Num5z2"/>
    <w:rsid w:val="00381D15"/>
  </w:style>
  <w:style w:type="character" w:customStyle="1" w:styleId="WW8Num5z3">
    <w:name w:val="WW8Num5z3"/>
    <w:rsid w:val="00381D15"/>
  </w:style>
  <w:style w:type="character" w:customStyle="1" w:styleId="WW8Num5z4">
    <w:name w:val="WW8Num5z4"/>
    <w:rsid w:val="00381D15"/>
  </w:style>
  <w:style w:type="character" w:customStyle="1" w:styleId="WW8Num5z5">
    <w:name w:val="WW8Num5z5"/>
    <w:rsid w:val="00381D15"/>
  </w:style>
  <w:style w:type="character" w:customStyle="1" w:styleId="WW8Num5z6">
    <w:name w:val="WW8Num5z6"/>
    <w:rsid w:val="00381D15"/>
  </w:style>
  <w:style w:type="character" w:customStyle="1" w:styleId="WW8Num5z7">
    <w:name w:val="WW8Num5z7"/>
    <w:rsid w:val="00381D15"/>
  </w:style>
  <w:style w:type="character" w:customStyle="1" w:styleId="WW8Num5z8">
    <w:name w:val="WW8Num5z8"/>
    <w:rsid w:val="00381D15"/>
  </w:style>
  <w:style w:type="character" w:customStyle="1" w:styleId="WW8Num7z0">
    <w:name w:val="WW8Num7z0"/>
    <w:rsid w:val="00381D15"/>
  </w:style>
  <w:style w:type="character" w:customStyle="1" w:styleId="WW8Num7z1">
    <w:name w:val="WW8Num7z1"/>
    <w:rsid w:val="00381D15"/>
  </w:style>
  <w:style w:type="character" w:customStyle="1" w:styleId="WW8Num7z2">
    <w:name w:val="WW8Num7z2"/>
    <w:rsid w:val="00381D15"/>
  </w:style>
  <w:style w:type="character" w:customStyle="1" w:styleId="WW8Num7z3">
    <w:name w:val="WW8Num7z3"/>
    <w:rsid w:val="00381D15"/>
  </w:style>
  <w:style w:type="character" w:customStyle="1" w:styleId="WW8Num7z4">
    <w:name w:val="WW8Num7z4"/>
    <w:rsid w:val="00381D15"/>
  </w:style>
  <w:style w:type="character" w:customStyle="1" w:styleId="WW8Num7z5">
    <w:name w:val="WW8Num7z5"/>
    <w:rsid w:val="00381D15"/>
  </w:style>
  <w:style w:type="character" w:customStyle="1" w:styleId="WW8Num7z6">
    <w:name w:val="WW8Num7z6"/>
    <w:rsid w:val="00381D15"/>
  </w:style>
  <w:style w:type="character" w:customStyle="1" w:styleId="WW8Num7z7">
    <w:name w:val="WW8Num7z7"/>
    <w:rsid w:val="00381D15"/>
  </w:style>
  <w:style w:type="character" w:customStyle="1" w:styleId="WW8Num7z8">
    <w:name w:val="WW8Num7z8"/>
    <w:rsid w:val="00381D15"/>
  </w:style>
  <w:style w:type="character" w:customStyle="1" w:styleId="WW8Num8z0">
    <w:name w:val="WW8Num8z0"/>
    <w:rsid w:val="00381D15"/>
  </w:style>
  <w:style w:type="character" w:customStyle="1" w:styleId="WW8Num8z1">
    <w:name w:val="WW8Num8z1"/>
    <w:rsid w:val="00381D15"/>
  </w:style>
  <w:style w:type="character" w:customStyle="1" w:styleId="WW8Num8z2">
    <w:name w:val="WW8Num8z2"/>
    <w:rsid w:val="00381D15"/>
  </w:style>
  <w:style w:type="character" w:customStyle="1" w:styleId="WW8Num8z3">
    <w:name w:val="WW8Num8z3"/>
    <w:rsid w:val="00381D15"/>
  </w:style>
  <w:style w:type="character" w:customStyle="1" w:styleId="WW8Num8z4">
    <w:name w:val="WW8Num8z4"/>
    <w:rsid w:val="00381D15"/>
  </w:style>
  <w:style w:type="character" w:customStyle="1" w:styleId="WW8Num8z5">
    <w:name w:val="WW8Num8z5"/>
    <w:rsid w:val="00381D15"/>
  </w:style>
  <w:style w:type="character" w:customStyle="1" w:styleId="WW8Num8z6">
    <w:name w:val="WW8Num8z6"/>
    <w:rsid w:val="00381D15"/>
  </w:style>
  <w:style w:type="character" w:customStyle="1" w:styleId="WW8Num8z7">
    <w:name w:val="WW8Num8z7"/>
    <w:rsid w:val="00381D15"/>
  </w:style>
  <w:style w:type="character" w:customStyle="1" w:styleId="WW8Num8z8">
    <w:name w:val="WW8Num8z8"/>
    <w:rsid w:val="00381D15"/>
  </w:style>
  <w:style w:type="character" w:customStyle="1" w:styleId="WW8Num9z0">
    <w:name w:val="WW8Num9z0"/>
    <w:rsid w:val="00381D15"/>
  </w:style>
  <w:style w:type="character" w:customStyle="1" w:styleId="WW8Num9z1">
    <w:name w:val="WW8Num9z1"/>
    <w:rsid w:val="00381D15"/>
  </w:style>
  <w:style w:type="character" w:customStyle="1" w:styleId="WW8Num9z2">
    <w:name w:val="WW8Num9z2"/>
    <w:rsid w:val="00381D15"/>
  </w:style>
  <w:style w:type="character" w:customStyle="1" w:styleId="WW8Num9z3">
    <w:name w:val="WW8Num9z3"/>
    <w:rsid w:val="00381D15"/>
  </w:style>
  <w:style w:type="character" w:customStyle="1" w:styleId="WW8Num9z4">
    <w:name w:val="WW8Num9z4"/>
    <w:rsid w:val="00381D15"/>
  </w:style>
  <w:style w:type="character" w:customStyle="1" w:styleId="WW8Num9z5">
    <w:name w:val="WW8Num9z5"/>
    <w:rsid w:val="00381D15"/>
  </w:style>
  <w:style w:type="character" w:customStyle="1" w:styleId="WW8Num9z6">
    <w:name w:val="WW8Num9z6"/>
    <w:rsid w:val="00381D15"/>
  </w:style>
  <w:style w:type="character" w:customStyle="1" w:styleId="WW8Num9z7">
    <w:name w:val="WW8Num9z7"/>
    <w:rsid w:val="00381D15"/>
  </w:style>
  <w:style w:type="character" w:customStyle="1" w:styleId="WW8Num9z8">
    <w:name w:val="WW8Num9z8"/>
    <w:rsid w:val="00381D15"/>
  </w:style>
  <w:style w:type="character" w:customStyle="1" w:styleId="WW8Num10z0">
    <w:name w:val="WW8Num10z0"/>
    <w:rsid w:val="00381D15"/>
  </w:style>
  <w:style w:type="character" w:customStyle="1" w:styleId="WW8Num10z1">
    <w:name w:val="WW8Num10z1"/>
    <w:rsid w:val="00381D15"/>
  </w:style>
  <w:style w:type="character" w:customStyle="1" w:styleId="WW8Num10z2">
    <w:name w:val="WW8Num10z2"/>
    <w:rsid w:val="00381D15"/>
  </w:style>
  <w:style w:type="character" w:customStyle="1" w:styleId="WW8Num10z3">
    <w:name w:val="WW8Num10z3"/>
    <w:rsid w:val="00381D15"/>
  </w:style>
  <w:style w:type="character" w:customStyle="1" w:styleId="WW8Num10z4">
    <w:name w:val="WW8Num10z4"/>
    <w:rsid w:val="00381D15"/>
  </w:style>
  <w:style w:type="character" w:customStyle="1" w:styleId="WW8Num10z5">
    <w:name w:val="WW8Num10z5"/>
    <w:rsid w:val="00381D15"/>
  </w:style>
  <w:style w:type="character" w:customStyle="1" w:styleId="WW8Num10z6">
    <w:name w:val="WW8Num10z6"/>
    <w:rsid w:val="00381D15"/>
  </w:style>
  <w:style w:type="character" w:customStyle="1" w:styleId="WW8Num10z7">
    <w:name w:val="WW8Num10z7"/>
    <w:rsid w:val="00381D15"/>
  </w:style>
  <w:style w:type="character" w:customStyle="1" w:styleId="WW8Num10z8">
    <w:name w:val="WW8Num10z8"/>
    <w:rsid w:val="00381D15"/>
  </w:style>
  <w:style w:type="character" w:customStyle="1" w:styleId="WW8Num11z0">
    <w:name w:val="WW8Num11z0"/>
    <w:rsid w:val="00381D15"/>
  </w:style>
  <w:style w:type="character" w:customStyle="1" w:styleId="WW8Num11z2">
    <w:name w:val="WW8Num11z2"/>
    <w:rsid w:val="00381D15"/>
  </w:style>
  <w:style w:type="character" w:customStyle="1" w:styleId="WW8Num11z3">
    <w:name w:val="WW8Num11z3"/>
    <w:rsid w:val="00381D15"/>
  </w:style>
  <w:style w:type="character" w:customStyle="1" w:styleId="WW8Num11z4">
    <w:name w:val="WW8Num11z4"/>
    <w:rsid w:val="00381D15"/>
  </w:style>
  <w:style w:type="character" w:customStyle="1" w:styleId="WW8Num11z5">
    <w:name w:val="WW8Num11z5"/>
    <w:rsid w:val="00381D15"/>
  </w:style>
  <w:style w:type="character" w:customStyle="1" w:styleId="WW8Num11z6">
    <w:name w:val="WW8Num11z6"/>
    <w:rsid w:val="00381D15"/>
  </w:style>
  <w:style w:type="character" w:customStyle="1" w:styleId="WW8Num11z7">
    <w:name w:val="WW8Num11z7"/>
    <w:rsid w:val="00381D15"/>
  </w:style>
  <w:style w:type="character" w:customStyle="1" w:styleId="WW8Num11z8">
    <w:name w:val="WW8Num11z8"/>
    <w:rsid w:val="00381D15"/>
  </w:style>
  <w:style w:type="character" w:customStyle="1" w:styleId="WW8Num12z0">
    <w:name w:val="WW8Num12z0"/>
    <w:rsid w:val="00381D15"/>
  </w:style>
  <w:style w:type="character" w:customStyle="1" w:styleId="WW8Num12z1">
    <w:name w:val="WW8Num12z1"/>
    <w:rsid w:val="00381D15"/>
  </w:style>
  <w:style w:type="character" w:customStyle="1" w:styleId="WW8Num12z2">
    <w:name w:val="WW8Num12z2"/>
    <w:rsid w:val="00381D15"/>
  </w:style>
  <w:style w:type="character" w:customStyle="1" w:styleId="WW8Num12z3">
    <w:name w:val="WW8Num12z3"/>
    <w:rsid w:val="00381D15"/>
  </w:style>
  <w:style w:type="character" w:customStyle="1" w:styleId="WW8Num12z4">
    <w:name w:val="WW8Num12z4"/>
    <w:rsid w:val="00381D15"/>
  </w:style>
  <w:style w:type="character" w:customStyle="1" w:styleId="WW8Num12z5">
    <w:name w:val="WW8Num12z5"/>
    <w:rsid w:val="00381D15"/>
  </w:style>
  <w:style w:type="character" w:customStyle="1" w:styleId="WW8Num12z6">
    <w:name w:val="WW8Num12z6"/>
    <w:rsid w:val="00381D15"/>
  </w:style>
  <w:style w:type="character" w:customStyle="1" w:styleId="WW8Num12z7">
    <w:name w:val="WW8Num12z7"/>
    <w:rsid w:val="00381D15"/>
  </w:style>
  <w:style w:type="character" w:customStyle="1" w:styleId="WW8Num12z8">
    <w:name w:val="WW8Num12z8"/>
    <w:rsid w:val="00381D15"/>
  </w:style>
  <w:style w:type="character" w:customStyle="1" w:styleId="WW8Num13z0">
    <w:name w:val="WW8Num13z0"/>
    <w:rsid w:val="00381D15"/>
  </w:style>
  <w:style w:type="character" w:customStyle="1" w:styleId="WW8Num13z2">
    <w:name w:val="WW8Num13z2"/>
    <w:rsid w:val="00381D15"/>
  </w:style>
  <w:style w:type="character" w:customStyle="1" w:styleId="WW8Num13z3">
    <w:name w:val="WW8Num13z3"/>
    <w:rsid w:val="00381D15"/>
  </w:style>
  <w:style w:type="character" w:customStyle="1" w:styleId="WW8Num13z4">
    <w:name w:val="WW8Num13z4"/>
    <w:rsid w:val="00381D15"/>
  </w:style>
  <w:style w:type="character" w:customStyle="1" w:styleId="WW8Num13z5">
    <w:name w:val="WW8Num13z5"/>
    <w:rsid w:val="00381D15"/>
  </w:style>
  <w:style w:type="character" w:customStyle="1" w:styleId="WW8Num13z6">
    <w:name w:val="WW8Num13z6"/>
    <w:rsid w:val="00381D15"/>
  </w:style>
  <w:style w:type="character" w:customStyle="1" w:styleId="WW8Num13z7">
    <w:name w:val="WW8Num13z7"/>
    <w:rsid w:val="00381D15"/>
  </w:style>
  <w:style w:type="character" w:customStyle="1" w:styleId="WW8Num13z8">
    <w:name w:val="WW8Num13z8"/>
    <w:rsid w:val="00381D15"/>
  </w:style>
  <w:style w:type="character" w:customStyle="1" w:styleId="WW8Num14z0">
    <w:name w:val="WW8Num14z0"/>
    <w:rsid w:val="00381D15"/>
  </w:style>
  <w:style w:type="character" w:customStyle="1" w:styleId="WW8Num14z2">
    <w:name w:val="WW8Num14z2"/>
    <w:rsid w:val="00381D15"/>
  </w:style>
  <w:style w:type="character" w:customStyle="1" w:styleId="WW8Num14z3">
    <w:name w:val="WW8Num14z3"/>
    <w:rsid w:val="00381D15"/>
  </w:style>
  <w:style w:type="character" w:customStyle="1" w:styleId="WW8Num14z4">
    <w:name w:val="WW8Num14z4"/>
    <w:rsid w:val="00381D15"/>
  </w:style>
  <w:style w:type="character" w:customStyle="1" w:styleId="WW8Num14z5">
    <w:name w:val="WW8Num14z5"/>
    <w:rsid w:val="00381D15"/>
  </w:style>
  <w:style w:type="character" w:customStyle="1" w:styleId="WW8Num14z6">
    <w:name w:val="WW8Num14z6"/>
    <w:rsid w:val="00381D15"/>
  </w:style>
  <w:style w:type="character" w:customStyle="1" w:styleId="WW8Num14z7">
    <w:name w:val="WW8Num14z7"/>
    <w:rsid w:val="00381D15"/>
  </w:style>
  <w:style w:type="character" w:customStyle="1" w:styleId="WW8Num14z8">
    <w:name w:val="WW8Num14z8"/>
    <w:rsid w:val="00381D15"/>
  </w:style>
  <w:style w:type="character" w:customStyle="1" w:styleId="WW8Num15z0">
    <w:name w:val="WW8Num15z0"/>
    <w:rsid w:val="00381D15"/>
  </w:style>
  <w:style w:type="character" w:customStyle="1" w:styleId="WW8Num15z1">
    <w:name w:val="WW8Num15z1"/>
    <w:rsid w:val="00381D15"/>
  </w:style>
  <w:style w:type="character" w:customStyle="1" w:styleId="WW8Num15z2">
    <w:name w:val="WW8Num15z2"/>
    <w:rsid w:val="00381D15"/>
  </w:style>
  <w:style w:type="character" w:customStyle="1" w:styleId="WW8Num15z3">
    <w:name w:val="WW8Num15z3"/>
    <w:rsid w:val="00381D15"/>
  </w:style>
  <w:style w:type="character" w:customStyle="1" w:styleId="WW8Num15z4">
    <w:name w:val="WW8Num15z4"/>
    <w:rsid w:val="00381D15"/>
  </w:style>
  <w:style w:type="character" w:customStyle="1" w:styleId="WW8Num15z5">
    <w:name w:val="WW8Num15z5"/>
    <w:rsid w:val="00381D15"/>
  </w:style>
  <w:style w:type="character" w:customStyle="1" w:styleId="WW8Num15z6">
    <w:name w:val="WW8Num15z6"/>
    <w:rsid w:val="00381D15"/>
  </w:style>
  <w:style w:type="character" w:customStyle="1" w:styleId="WW8Num15z7">
    <w:name w:val="WW8Num15z7"/>
    <w:rsid w:val="00381D15"/>
  </w:style>
  <w:style w:type="character" w:customStyle="1" w:styleId="WW8Num15z8">
    <w:name w:val="WW8Num15z8"/>
    <w:rsid w:val="00381D15"/>
  </w:style>
  <w:style w:type="character" w:customStyle="1" w:styleId="WW8Num16z0">
    <w:name w:val="WW8Num16z0"/>
    <w:rsid w:val="00381D15"/>
  </w:style>
  <w:style w:type="character" w:customStyle="1" w:styleId="WW8Num16z2">
    <w:name w:val="WW8Num16z2"/>
    <w:rsid w:val="00381D15"/>
  </w:style>
  <w:style w:type="character" w:customStyle="1" w:styleId="WW8Num16z3">
    <w:name w:val="WW8Num16z3"/>
    <w:rsid w:val="00381D15"/>
  </w:style>
  <w:style w:type="character" w:customStyle="1" w:styleId="WW8Num16z4">
    <w:name w:val="WW8Num16z4"/>
    <w:rsid w:val="00381D15"/>
  </w:style>
  <w:style w:type="character" w:customStyle="1" w:styleId="WW8Num16z5">
    <w:name w:val="WW8Num16z5"/>
    <w:rsid w:val="00381D15"/>
  </w:style>
  <w:style w:type="character" w:customStyle="1" w:styleId="WW8Num16z6">
    <w:name w:val="WW8Num16z6"/>
    <w:rsid w:val="00381D15"/>
  </w:style>
  <w:style w:type="character" w:customStyle="1" w:styleId="WW8Num16z7">
    <w:name w:val="WW8Num16z7"/>
    <w:rsid w:val="00381D15"/>
  </w:style>
  <w:style w:type="character" w:customStyle="1" w:styleId="WW8Num16z8">
    <w:name w:val="WW8Num16z8"/>
    <w:rsid w:val="00381D15"/>
  </w:style>
  <w:style w:type="character" w:customStyle="1" w:styleId="WW8Num17z0">
    <w:name w:val="WW8Num17z0"/>
    <w:rsid w:val="00381D15"/>
  </w:style>
  <w:style w:type="character" w:customStyle="1" w:styleId="WW8Num17z1">
    <w:name w:val="WW8Num17z1"/>
    <w:rsid w:val="00381D15"/>
  </w:style>
  <w:style w:type="character" w:customStyle="1" w:styleId="WW8Num17z2">
    <w:name w:val="WW8Num17z2"/>
    <w:rsid w:val="00381D15"/>
  </w:style>
  <w:style w:type="character" w:customStyle="1" w:styleId="WW8Num17z3">
    <w:name w:val="WW8Num17z3"/>
    <w:rsid w:val="00381D15"/>
  </w:style>
  <w:style w:type="character" w:customStyle="1" w:styleId="WW8Num17z4">
    <w:name w:val="WW8Num17z4"/>
    <w:rsid w:val="00381D15"/>
  </w:style>
  <w:style w:type="character" w:customStyle="1" w:styleId="WW8Num17z5">
    <w:name w:val="WW8Num17z5"/>
    <w:rsid w:val="00381D15"/>
  </w:style>
  <w:style w:type="character" w:customStyle="1" w:styleId="WW8Num17z6">
    <w:name w:val="WW8Num17z6"/>
    <w:rsid w:val="00381D15"/>
  </w:style>
  <w:style w:type="character" w:customStyle="1" w:styleId="WW8Num17z7">
    <w:name w:val="WW8Num17z7"/>
    <w:rsid w:val="00381D15"/>
  </w:style>
  <w:style w:type="character" w:customStyle="1" w:styleId="WW8Num17z8">
    <w:name w:val="WW8Num17z8"/>
    <w:rsid w:val="00381D15"/>
  </w:style>
  <w:style w:type="character" w:customStyle="1" w:styleId="WW8Num18z0">
    <w:name w:val="WW8Num18z0"/>
    <w:rsid w:val="00381D15"/>
  </w:style>
  <w:style w:type="character" w:customStyle="1" w:styleId="WW8Num18z1">
    <w:name w:val="WW8Num18z1"/>
    <w:rsid w:val="00381D15"/>
  </w:style>
  <w:style w:type="character" w:customStyle="1" w:styleId="WW8Num18z2">
    <w:name w:val="WW8Num18z2"/>
    <w:rsid w:val="00381D15"/>
  </w:style>
  <w:style w:type="character" w:customStyle="1" w:styleId="WW8Num18z3">
    <w:name w:val="WW8Num18z3"/>
    <w:rsid w:val="00381D15"/>
  </w:style>
  <w:style w:type="character" w:customStyle="1" w:styleId="WW8Num18z4">
    <w:name w:val="WW8Num18z4"/>
    <w:rsid w:val="00381D15"/>
  </w:style>
  <w:style w:type="character" w:customStyle="1" w:styleId="WW8Num18z5">
    <w:name w:val="WW8Num18z5"/>
    <w:rsid w:val="00381D15"/>
  </w:style>
  <w:style w:type="character" w:customStyle="1" w:styleId="WW8Num18z6">
    <w:name w:val="WW8Num18z6"/>
    <w:rsid w:val="00381D15"/>
  </w:style>
  <w:style w:type="character" w:customStyle="1" w:styleId="WW8Num18z7">
    <w:name w:val="WW8Num18z7"/>
    <w:rsid w:val="00381D15"/>
  </w:style>
  <w:style w:type="character" w:customStyle="1" w:styleId="WW8Num18z8">
    <w:name w:val="WW8Num18z8"/>
    <w:rsid w:val="00381D15"/>
  </w:style>
  <w:style w:type="character" w:customStyle="1" w:styleId="WW8Num19z0">
    <w:name w:val="WW8Num19z0"/>
    <w:rsid w:val="00381D15"/>
  </w:style>
  <w:style w:type="character" w:customStyle="1" w:styleId="WW8Num19z1">
    <w:name w:val="WW8Num19z1"/>
    <w:rsid w:val="00381D15"/>
  </w:style>
  <w:style w:type="character" w:customStyle="1" w:styleId="WW8Num19z2">
    <w:name w:val="WW8Num19z2"/>
    <w:rsid w:val="00381D15"/>
  </w:style>
  <w:style w:type="character" w:customStyle="1" w:styleId="WW8Num19z3">
    <w:name w:val="WW8Num19z3"/>
    <w:rsid w:val="00381D15"/>
  </w:style>
  <w:style w:type="character" w:customStyle="1" w:styleId="WW8Num19z4">
    <w:name w:val="WW8Num19z4"/>
    <w:rsid w:val="00381D15"/>
  </w:style>
  <w:style w:type="character" w:customStyle="1" w:styleId="WW8Num19z5">
    <w:name w:val="WW8Num19z5"/>
    <w:rsid w:val="00381D15"/>
  </w:style>
  <w:style w:type="character" w:customStyle="1" w:styleId="WW8Num19z6">
    <w:name w:val="WW8Num19z6"/>
    <w:rsid w:val="00381D15"/>
  </w:style>
  <w:style w:type="character" w:customStyle="1" w:styleId="WW8Num19z7">
    <w:name w:val="WW8Num19z7"/>
    <w:rsid w:val="00381D15"/>
  </w:style>
  <w:style w:type="character" w:customStyle="1" w:styleId="WW8Num19z8">
    <w:name w:val="WW8Num19z8"/>
    <w:rsid w:val="00381D15"/>
  </w:style>
  <w:style w:type="character" w:customStyle="1" w:styleId="WW8Num20z0">
    <w:name w:val="WW8Num20z0"/>
    <w:rsid w:val="00381D15"/>
  </w:style>
  <w:style w:type="character" w:customStyle="1" w:styleId="WW8Num20z1">
    <w:name w:val="WW8Num20z1"/>
    <w:rsid w:val="00381D15"/>
  </w:style>
  <w:style w:type="character" w:customStyle="1" w:styleId="WW8Num20z2">
    <w:name w:val="WW8Num20z2"/>
    <w:rsid w:val="00381D15"/>
  </w:style>
  <w:style w:type="character" w:customStyle="1" w:styleId="WW8Num20z3">
    <w:name w:val="WW8Num20z3"/>
    <w:rsid w:val="00381D15"/>
  </w:style>
  <w:style w:type="character" w:customStyle="1" w:styleId="WW8Num20z4">
    <w:name w:val="WW8Num20z4"/>
    <w:rsid w:val="00381D15"/>
  </w:style>
  <w:style w:type="character" w:customStyle="1" w:styleId="WW8Num20z5">
    <w:name w:val="WW8Num20z5"/>
    <w:rsid w:val="00381D15"/>
  </w:style>
  <w:style w:type="character" w:customStyle="1" w:styleId="WW8Num20z6">
    <w:name w:val="WW8Num20z6"/>
    <w:rsid w:val="00381D15"/>
  </w:style>
  <w:style w:type="character" w:customStyle="1" w:styleId="WW8Num20z7">
    <w:name w:val="WW8Num20z7"/>
    <w:rsid w:val="00381D15"/>
  </w:style>
  <w:style w:type="character" w:customStyle="1" w:styleId="WW8Num20z8">
    <w:name w:val="WW8Num20z8"/>
    <w:rsid w:val="00381D15"/>
  </w:style>
  <w:style w:type="character" w:customStyle="1" w:styleId="WW8Num21z0">
    <w:name w:val="WW8Num21z0"/>
    <w:rsid w:val="00381D15"/>
  </w:style>
  <w:style w:type="character" w:customStyle="1" w:styleId="WW8Num21z2">
    <w:name w:val="WW8Num21z2"/>
    <w:rsid w:val="00381D15"/>
  </w:style>
  <w:style w:type="character" w:customStyle="1" w:styleId="WW8Num21z3">
    <w:name w:val="WW8Num21z3"/>
    <w:rsid w:val="00381D15"/>
  </w:style>
  <w:style w:type="character" w:customStyle="1" w:styleId="WW8Num21z4">
    <w:name w:val="WW8Num21z4"/>
    <w:rsid w:val="00381D15"/>
  </w:style>
  <w:style w:type="character" w:customStyle="1" w:styleId="WW8Num21z5">
    <w:name w:val="WW8Num21z5"/>
    <w:rsid w:val="00381D15"/>
  </w:style>
  <w:style w:type="character" w:customStyle="1" w:styleId="WW8Num21z6">
    <w:name w:val="WW8Num21z6"/>
    <w:rsid w:val="00381D15"/>
  </w:style>
  <w:style w:type="character" w:customStyle="1" w:styleId="WW8Num21z7">
    <w:name w:val="WW8Num21z7"/>
    <w:rsid w:val="00381D15"/>
  </w:style>
  <w:style w:type="character" w:customStyle="1" w:styleId="WW8Num21z8">
    <w:name w:val="WW8Num21z8"/>
    <w:rsid w:val="00381D15"/>
  </w:style>
  <w:style w:type="character" w:customStyle="1" w:styleId="WW8Num22z0">
    <w:name w:val="WW8Num22z0"/>
    <w:rsid w:val="00381D15"/>
  </w:style>
  <w:style w:type="character" w:customStyle="1" w:styleId="WW8Num22z1">
    <w:name w:val="WW8Num22z1"/>
    <w:rsid w:val="00381D15"/>
  </w:style>
  <w:style w:type="character" w:customStyle="1" w:styleId="WW8Num22z2">
    <w:name w:val="WW8Num22z2"/>
    <w:rsid w:val="00381D15"/>
  </w:style>
  <w:style w:type="character" w:customStyle="1" w:styleId="WW8Num22z3">
    <w:name w:val="WW8Num22z3"/>
    <w:rsid w:val="00381D15"/>
  </w:style>
  <w:style w:type="character" w:customStyle="1" w:styleId="WW8Num22z4">
    <w:name w:val="WW8Num22z4"/>
    <w:rsid w:val="00381D15"/>
  </w:style>
  <w:style w:type="character" w:customStyle="1" w:styleId="WW8Num22z5">
    <w:name w:val="WW8Num22z5"/>
    <w:rsid w:val="00381D15"/>
  </w:style>
  <w:style w:type="character" w:customStyle="1" w:styleId="WW8Num22z6">
    <w:name w:val="WW8Num22z6"/>
    <w:rsid w:val="00381D15"/>
  </w:style>
  <w:style w:type="character" w:customStyle="1" w:styleId="WW8Num22z7">
    <w:name w:val="WW8Num22z7"/>
    <w:rsid w:val="00381D15"/>
  </w:style>
  <w:style w:type="character" w:customStyle="1" w:styleId="WW8Num22z8">
    <w:name w:val="WW8Num22z8"/>
    <w:rsid w:val="00381D15"/>
  </w:style>
  <w:style w:type="character" w:customStyle="1" w:styleId="WW8Num23z0">
    <w:name w:val="WW8Num23z0"/>
    <w:rsid w:val="00381D15"/>
  </w:style>
  <w:style w:type="character" w:customStyle="1" w:styleId="WW8Num23z2">
    <w:name w:val="WW8Num23z2"/>
    <w:rsid w:val="00381D15"/>
  </w:style>
  <w:style w:type="character" w:customStyle="1" w:styleId="WW8Num23z3">
    <w:name w:val="WW8Num23z3"/>
    <w:rsid w:val="00381D15"/>
  </w:style>
  <w:style w:type="character" w:customStyle="1" w:styleId="WW8Num23z4">
    <w:name w:val="WW8Num23z4"/>
    <w:rsid w:val="00381D15"/>
  </w:style>
  <w:style w:type="character" w:customStyle="1" w:styleId="WW8Num23z5">
    <w:name w:val="WW8Num23z5"/>
    <w:rsid w:val="00381D15"/>
  </w:style>
  <w:style w:type="character" w:customStyle="1" w:styleId="WW8Num23z6">
    <w:name w:val="WW8Num23z6"/>
    <w:rsid w:val="00381D15"/>
  </w:style>
  <w:style w:type="character" w:customStyle="1" w:styleId="WW8Num23z7">
    <w:name w:val="WW8Num23z7"/>
    <w:rsid w:val="00381D15"/>
  </w:style>
  <w:style w:type="character" w:customStyle="1" w:styleId="WW8Num23z8">
    <w:name w:val="WW8Num23z8"/>
    <w:rsid w:val="00381D15"/>
  </w:style>
  <w:style w:type="character" w:customStyle="1" w:styleId="WW8Num24z0">
    <w:name w:val="WW8Num24z0"/>
    <w:rsid w:val="00381D15"/>
  </w:style>
  <w:style w:type="character" w:customStyle="1" w:styleId="WW8Num24z1">
    <w:name w:val="WW8Num24z1"/>
    <w:rsid w:val="00381D15"/>
  </w:style>
  <w:style w:type="character" w:customStyle="1" w:styleId="WW8Num24z2">
    <w:name w:val="WW8Num24z2"/>
    <w:rsid w:val="00381D15"/>
  </w:style>
  <w:style w:type="character" w:customStyle="1" w:styleId="WW8Num24z3">
    <w:name w:val="WW8Num24z3"/>
    <w:rsid w:val="00381D15"/>
  </w:style>
  <w:style w:type="character" w:customStyle="1" w:styleId="WW8Num24z4">
    <w:name w:val="WW8Num24z4"/>
    <w:rsid w:val="00381D15"/>
  </w:style>
  <w:style w:type="character" w:customStyle="1" w:styleId="WW8Num24z5">
    <w:name w:val="WW8Num24z5"/>
    <w:rsid w:val="00381D15"/>
  </w:style>
  <w:style w:type="character" w:customStyle="1" w:styleId="WW8Num24z6">
    <w:name w:val="WW8Num24z6"/>
    <w:rsid w:val="00381D15"/>
  </w:style>
  <w:style w:type="character" w:customStyle="1" w:styleId="WW8Num24z7">
    <w:name w:val="WW8Num24z7"/>
    <w:rsid w:val="00381D15"/>
  </w:style>
  <w:style w:type="character" w:customStyle="1" w:styleId="WW8Num24z8">
    <w:name w:val="WW8Num24z8"/>
    <w:rsid w:val="00381D15"/>
  </w:style>
  <w:style w:type="character" w:customStyle="1" w:styleId="WW8Num25z0">
    <w:name w:val="WW8Num25z0"/>
    <w:rsid w:val="00381D15"/>
  </w:style>
  <w:style w:type="character" w:customStyle="1" w:styleId="WW8Num26z0">
    <w:name w:val="WW8Num26z0"/>
    <w:rsid w:val="00381D15"/>
  </w:style>
  <w:style w:type="character" w:customStyle="1" w:styleId="WW8Num26z1">
    <w:name w:val="WW8Num26z1"/>
    <w:rsid w:val="00381D15"/>
  </w:style>
  <w:style w:type="character" w:customStyle="1" w:styleId="WW8Num26z2">
    <w:name w:val="WW8Num26z2"/>
    <w:rsid w:val="00381D15"/>
  </w:style>
  <w:style w:type="character" w:customStyle="1" w:styleId="WW8Num26z3">
    <w:name w:val="WW8Num26z3"/>
    <w:rsid w:val="00381D15"/>
  </w:style>
  <w:style w:type="character" w:customStyle="1" w:styleId="WW8Num26z4">
    <w:name w:val="WW8Num26z4"/>
    <w:rsid w:val="00381D15"/>
  </w:style>
  <w:style w:type="character" w:customStyle="1" w:styleId="WW8Num26z5">
    <w:name w:val="WW8Num26z5"/>
    <w:rsid w:val="00381D15"/>
  </w:style>
  <w:style w:type="character" w:customStyle="1" w:styleId="WW8Num26z6">
    <w:name w:val="WW8Num26z6"/>
    <w:rsid w:val="00381D15"/>
  </w:style>
  <w:style w:type="character" w:customStyle="1" w:styleId="WW8Num26z7">
    <w:name w:val="WW8Num26z7"/>
    <w:rsid w:val="00381D15"/>
  </w:style>
  <w:style w:type="character" w:customStyle="1" w:styleId="WW8Num26z8">
    <w:name w:val="WW8Num26z8"/>
    <w:rsid w:val="00381D15"/>
  </w:style>
  <w:style w:type="character" w:customStyle="1" w:styleId="12">
    <w:name w:val="Основной шрифт абзаца1"/>
    <w:rsid w:val="00381D15"/>
  </w:style>
  <w:style w:type="character" w:styleId="af">
    <w:name w:val="Hyperlink"/>
    <w:uiPriority w:val="99"/>
    <w:rsid w:val="00381D15"/>
    <w:rPr>
      <w:color w:val="0000FF"/>
      <w:u w:val="single"/>
    </w:rPr>
  </w:style>
  <w:style w:type="character" w:styleId="af0">
    <w:name w:val="FollowedHyperlink"/>
    <w:uiPriority w:val="99"/>
    <w:rsid w:val="00381D1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81D1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81D1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81D1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81D1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81D1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81D1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81D1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81D1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81D1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81D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81D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81D1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81D1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81D1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81D1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81D1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81D1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81D1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81D1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81D1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81D1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81D1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81D15"/>
  </w:style>
  <w:style w:type="numbering" w:customStyle="1" w:styleId="25">
    <w:name w:val="Нет списка2"/>
    <w:next w:val="a2"/>
    <w:uiPriority w:val="99"/>
    <w:semiHidden/>
    <w:unhideWhenUsed/>
    <w:rsid w:val="00381D15"/>
  </w:style>
  <w:style w:type="paragraph" w:customStyle="1" w:styleId="xl136">
    <w:name w:val="xl13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81D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81D15"/>
  </w:style>
  <w:style w:type="numbering" w:customStyle="1" w:styleId="42">
    <w:name w:val="Нет списка4"/>
    <w:next w:val="a2"/>
    <w:uiPriority w:val="99"/>
    <w:semiHidden/>
    <w:unhideWhenUsed/>
    <w:rsid w:val="00381D15"/>
  </w:style>
  <w:style w:type="numbering" w:customStyle="1" w:styleId="52">
    <w:name w:val="Нет списка5"/>
    <w:next w:val="a2"/>
    <w:uiPriority w:val="99"/>
    <w:semiHidden/>
    <w:unhideWhenUsed/>
    <w:rsid w:val="00381D15"/>
  </w:style>
  <w:style w:type="paragraph" w:customStyle="1" w:styleId="xl142">
    <w:name w:val="xl14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81D1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81D15"/>
  </w:style>
  <w:style w:type="paragraph" w:customStyle="1" w:styleId="xl191">
    <w:name w:val="xl19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81D15"/>
  </w:style>
  <w:style w:type="paragraph" w:customStyle="1" w:styleId="xl192">
    <w:name w:val="xl192"/>
    <w:basedOn w:val="a"/>
    <w:rsid w:val="00381D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81D15"/>
    <w:rPr>
      <w:b/>
      <w:bCs/>
    </w:rPr>
  </w:style>
  <w:style w:type="character" w:styleId="af9">
    <w:name w:val="Intense Emphasis"/>
    <w:uiPriority w:val="21"/>
    <w:qFormat/>
    <w:rsid w:val="00381D15"/>
    <w:rPr>
      <w:i/>
      <w:iCs/>
      <w:color w:val="5B9BD5"/>
    </w:rPr>
  </w:style>
  <w:style w:type="character" w:styleId="afa">
    <w:name w:val="Subtle Emphasis"/>
    <w:uiPriority w:val="19"/>
    <w:qFormat/>
    <w:rsid w:val="00381D15"/>
    <w:rPr>
      <w:i/>
      <w:iCs/>
      <w:color w:val="404040"/>
    </w:rPr>
  </w:style>
  <w:style w:type="character" w:styleId="afb">
    <w:name w:val="Subtle Reference"/>
    <w:uiPriority w:val="31"/>
    <w:qFormat/>
    <w:rsid w:val="00381D1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81D15"/>
  </w:style>
  <w:style w:type="paragraph" w:styleId="afc">
    <w:name w:val="Body Text First Indent"/>
    <w:basedOn w:val="ac"/>
    <w:link w:val="afd"/>
    <w:uiPriority w:val="99"/>
    <w:semiHidden/>
    <w:unhideWhenUsed/>
    <w:rsid w:val="00381D1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81D1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D1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D1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D1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D1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81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81D1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8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8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1D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81D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81D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81D15"/>
  </w:style>
  <w:style w:type="paragraph" w:styleId="ab">
    <w:name w:val="Normal (Web)"/>
    <w:basedOn w:val="a"/>
    <w:uiPriority w:val="99"/>
    <w:rsid w:val="00381D1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81D1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81D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81D1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81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81D1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81D15"/>
    <w:rPr>
      <w:rFonts w:ascii="Arial" w:hAnsi="Arial" w:cs="Arial" w:hint="default"/>
      <w:sz w:val="24"/>
    </w:rPr>
  </w:style>
  <w:style w:type="character" w:customStyle="1" w:styleId="WW8Num2z0">
    <w:name w:val="WW8Num2z0"/>
    <w:rsid w:val="00381D15"/>
  </w:style>
  <w:style w:type="character" w:customStyle="1" w:styleId="WW8Num2z1">
    <w:name w:val="WW8Num2z1"/>
    <w:rsid w:val="00381D15"/>
  </w:style>
  <w:style w:type="character" w:customStyle="1" w:styleId="WW8Num2z2">
    <w:name w:val="WW8Num2z2"/>
    <w:rsid w:val="00381D15"/>
  </w:style>
  <w:style w:type="character" w:customStyle="1" w:styleId="WW8Num2z3">
    <w:name w:val="WW8Num2z3"/>
    <w:rsid w:val="00381D15"/>
  </w:style>
  <w:style w:type="character" w:customStyle="1" w:styleId="WW8Num2z4">
    <w:name w:val="WW8Num2z4"/>
    <w:rsid w:val="00381D15"/>
  </w:style>
  <w:style w:type="character" w:customStyle="1" w:styleId="WW8Num2z5">
    <w:name w:val="WW8Num2z5"/>
    <w:rsid w:val="00381D15"/>
  </w:style>
  <w:style w:type="character" w:customStyle="1" w:styleId="WW8Num2z6">
    <w:name w:val="WW8Num2z6"/>
    <w:rsid w:val="00381D15"/>
  </w:style>
  <w:style w:type="character" w:customStyle="1" w:styleId="WW8Num2z7">
    <w:name w:val="WW8Num2z7"/>
    <w:rsid w:val="00381D15"/>
  </w:style>
  <w:style w:type="character" w:customStyle="1" w:styleId="WW8Num2z8">
    <w:name w:val="WW8Num2z8"/>
    <w:rsid w:val="00381D15"/>
  </w:style>
  <w:style w:type="character" w:customStyle="1" w:styleId="WW8Num3z0">
    <w:name w:val="WW8Num3z0"/>
    <w:rsid w:val="00381D15"/>
    <w:rPr>
      <w:rFonts w:hint="default"/>
    </w:rPr>
  </w:style>
  <w:style w:type="character" w:customStyle="1" w:styleId="WW8Num4z0">
    <w:name w:val="WW8Num4z0"/>
    <w:rsid w:val="00381D15"/>
    <w:rPr>
      <w:rFonts w:hint="default"/>
      <w:sz w:val="24"/>
    </w:rPr>
  </w:style>
  <w:style w:type="character" w:customStyle="1" w:styleId="WW8Num4z1">
    <w:name w:val="WW8Num4z1"/>
    <w:rsid w:val="00381D15"/>
  </w:style>
  <w:style w:type="character" w:customStyle="1" w:styleId="WW8Num4z2">
    <w:name w:val="WW8Num4z2"/>
    <w:rsid w:val="00381D15"/>
  </w:style>
  <w:style w:type="character" w:customStyle="1" w:styleId="WW8Num4z3">
    <w:name w:val="WW8Num4z3"/>
    <w:rsid w:val="00381D15"/>
  </w:style>
  <w:style w:type="character" w:customStyle="1" w:styleId="WW8Num4z4">
    <w:name w:val="WW8Num4z4"/>
    <w:rsid w:val="00381D15"/>
  </w:style>
  <w:style w:type="character" w:customStyle="1" w:styleId="WW8Num4z5">
    <w:name w:val="WW8Num4z5"/>
    <w:rsid w:val="00381D15"/>
  </w:style>
  <w:style w:type="character" w:customStyle="1" w:styleId="WW8Num4z6">
    <w:name w:val="WW8Num4z6"/>
    <w:rsid w:val="00381D15"/>
  </w:style>
  <w:style w:type="character" w:customStyle="1" w:styleId="WW8Num4z7">
    <w:name w:val="WW8Num4z7"/>
    <w:rsid w:val="00381D15"/>
  </w:style>
  <w:style w:type="character" w:customStyle="1" w:styleId="WW8Num4z8">
    <w:name w:val="WW8Num4z8"/>
    <w:rsid w:val="00381D15"/>
  </w:style>
  <w:style w:type="character" w:customStyle="1" w:styleId="WW8Num5z0">
    <w:name w:val="WW8Num5z0"/>
    <w:rsid w:val="00381D1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81D15"/>
    <w:rPr>
      <w:rFonts w:hint="default"/>
    </w:rPr>
  </w:style>
  <w:style w:type="character" w:customStyle="1" w:styleId="6">
    <w:name w:val="Основной шрифт абзаца6"/>
    <w:rsid w:val="00381D15"/>
  </w:style>
  <w:style w:type="character" w:customStyle="1" w:styleId="WW8Num1z2">
    <w:name w:val="WW8Num1z2"/>
    <w:rsid w:val="00381D15"/>
  </w:style>
  <w:style w:type="character" w:customStyle="1" w:styleId="WW8Num1z3">
    <w:name w:val="WW8Num1z3"/>
    <w:rsid w:val="00381D15"/>
  </w:style>
  <w:style w:type="character" w:customStyle="1" w:styleId="WW8Num1z4">
    <w:name w:val="WW8Num1z4"/>
    <w:rsid w:val="00381D15"/>
  </w:style>
  <w:style w:type="character" w:customStyle="1" w:styleId="WW8Num1z5">
    <w:name w:val="WW8Num1z5"/>
    <w:rsid w:val="00381D15"/>
  </w:style>
  <w:style w:type="character" w:customStyle="1" w:styleId="WW8Num1z6">
    <w:name w:val="WW8Num1z6"/>
    <w:rsid w:val="00381D15"/>
  </w:style>
  <w:style w:type="character" w:customStyle="1" w:styleId="WW8Num1z7">
    <w:name w:val="WW8Num1z7"/>
    <w:rsid w:val="00381D15"/>
  </w:style>
  <w:style w:type="character" w:customStyle="1" w:styleId="WW8Num1z8">
    <w:name w:val="WW8Num1z8"/>
    <w:rsid w:val="00381D15"/>
  </w:style>
  <w:style w:type="character" w:customStyle="1" w:styleId="5">
    <w:name w:val="Основной шрифт абзаца5"/>
    <w:rsid w:val="00381D15"/>
  </w:style>
  <w:style w:type="character" w:customStyle="1" w:styleId="4">
    <w:name w:val="Основной шрифт абзаца4"/>
    <w:rsid w:val="00381D15"/>
  </w:style>
  <w:style w:type="character" w:customStyle="1" w:styleId="3">
    <w:name w:val="Основной шрифт абзаца3"/>
    <w:rsid w:val="00381D15"/>
  </w:style>
  <w:style w:type="character" w:customStyle="1" w:styleId="22">
    <w:name w:val="Основной шрифт абзаца2"/>
    <w:rsid w:val="00381D15"/>
  </w:style>
  <w:style w:type="character" w:customStyle="1" w:styleId="WW8Num5z1">
    <w:name w:val="WW8Num5z1"/>
    <w:rsid w:val="00381D15"/>
  </w:style>
  <w:style w:type="character" w:customStyle="1" w:styleId="WW8Num5z2">
    <w:name w:val="WW8Num5z2"/>
    <w:rsid w:val="00381D15"/>
  </w:style>
  <w:style w:type="character" w:customStyle="1" w:styleId="WW8Num5z3">
    <w:name w:val="WW8Num5z3"/>
    <w:rsid w:val="00381D15"/>
  </w:style>
  <w:style w:type="character" w:customStyle="1" w:styleId="WW8Num5z4">
    <w:name w:val="WW8Num5z4"/>
    <w:rsid w:val="00381D15"/>
  </w:style>
  <w:style w:type="character" w:customStyle="1" w:styleId="WW8Num5z5">
    <w:name w:val="WW8Num5z5"/>
    <w:rsid w:val="00381D15"/>
  </w:style>
  <w:style w:type="character" w:customStyle="1" w:styleId="WW8Num5z6">
    <w:name w:val="WW8Num5z6"/>
    <w:rsid w:val="00381D15"/>
  </w:style>
  <w:style w:type="character" w:customStyle="1" w:styleId="WW8Num5z7">
    <w:name w:val="WW8Num5z7"/>
    <w:rsid w:val="00381D15"/>
  </w:style>
  <w:style w:type="character" w:customStyle="1" w:styleId="WW8Num5z8">
    <w:name w:val="WW8Num5z8"/>
    <w:rsid w:val="00381D15"/>
  </w:style>
  <w:style w:type="character" w:customStyle="1" w:styleId="WW8Num7z0">
    <w:name w:val="WW8Num7z0"/>
    <w:rsid w:val="00381D15"/>
  </w:style>
  <w:style w:type="character" w:customStyle="1" w:styleId="WW8Num7z1">
    <w:name w:val="WW8Num7z1"/>
    <w:rsid w:val="00381D15"/>
  </w:style>
  <w:style w:type="character" w:customStyle="1" w:styleId="WW8Num7z2">
    <w:name w:val="WW8Num7z2"/>
    <w:rsid w:val="00381D15"/>
  </w:style>
  <w:style w:type="character" w:customStyle="1" w:styleId="WW8Num7z3">
    <w:name w:val="WW8Num7z3"/>
    <w:rsid w:val="00381D15"/>
  </w:style>
  <w:style w:type="character" w:customStyle="1" w:styleId="WW8Num7z4">
    <w:name w:val="WW8Num7z4"/>
    <w:rsid w:val="00381D15"/>
  </w:style>
  <w:style w:type="character" w:customStyle="1" w:styleId="WW8Num7z5">
    <w:name w:val="WW8Num7z5"/>
    <w:rsid w:val="00381D15"/>
  </w:style>
  <w:style w:type="character" w:customStyle="1" w:styleId="WW8Num7z6">
    <w:name w:val="WW8Num7z6"/>
    <w:rsid w:val="00381D15"/>
  </w:style>
  <w:style w:type="character" w:customStyle="1" w:styleId="WW8Num7z7">
    <w:name w:val="WW8Num7z7"/>
    <w:rsid w:val="00381D15"/>
  </w:style>
  <w:style w:type="character" w:customStyle="1" w:styleId="WW8Num7z8">
    <w:name w:val="WW8Num7z8"/>
    <w:rsid w:val="00381D15"/>
  </w:style>
  <w:style w:type="character" w:customStyle="1" w:styleId="WW8Num8z0">
    <w:name w:val="WW8Num8z0"/>
    <w:rsid w:val="00381D15"/>
  </w:style>
  <w:style w:type="character" w:customStyle="1" w:styleId="WW8Num8z1">
    <w:name w:val="WW8Num8z1"/>
    <w:rsid w:val="00381D15"/>
  </w:style>
  <w:style w:type="character" w:customStyle="1" w:styleId="WW8Num8z2">
    <w:name w:val="WW8Num8z2"/>
    <w:rsid w:val="00381D15"/>
  </w:style>
  <w:style w:type="character" w:customStyle="1" w:styleId="WW8Num8z3">
    <w:name w:val="WW8Num8z3"/>
    <w:rsid w:val="00381D15"/>
  </w:style>
  <w:style w:type="character" w:customStyle="1" w:styleId="WW8Num8z4">
    <w:name w:val="WW8Num8z4"/>
    <w:rsid w:val="00381D15"/>
  </w:style>
  <w:style w:type="character" w:customStyle="1" w:styleId="WW8Num8z5">
    <w:name w:val="WW8Num8z5"/>
    <w:rsid w:val="00381D15"/>
  </w:style>
  <w:style w:type="character" w:customStyle="1" w:styleId="WW8Num8z6">
    <w:name w:val="WW8Num8z6"/>
    <w:rsid w:val="00381D15"/>
  </w:style>
  <w:style w:type="character" w:customStyle="1" w:styleId="WW8Num8z7">
    <w:name w:val="WW8Num8z7"/>
    <w:rsid w:val="00381D15"/>
  </w:style>
  <w:style w:type="character" w:customStyle="1" w:styleId="WW8Num8z8">
    <w:name w:val="WW8Num8z8"/>
    <w:rsid w:val="00381D15"/>
  </w:style>
  <w:style w:type="character" w:customStyle="1" w:styleId="WW8Num9z0">
    <w:name w:val="WW8Num9z0"/>
    <w:rsid w:val="00381D15"/>
  </w:style>
  <w:style w:type="character" w:customStyle="1" w:styleId="WW8Num9z1">
    <w:name w:val="WW8Num9z1"/>
    <w:rsid w:val="00381D15"/>
  </w:style>
  <w:style w:type="character" w:customStyle="1" w:styleId="WW8Num9z2">
    <w:name w:val="WW8Num9z2"/>
    <w:rsid w:val="00381D15"/>
  </w:style>
  <w:style w:type="character" w:customStyle="1" w:styleId="WW8Num9z3">
    <w:name w:val="WW8Num9z3"/>
    <w:rsid w:val="00381D15"/>
  </w:style>
  <w:style w:type="character" w:customStyle="1" w:styleId="WW8Num9z4">
    <w:name w:val="WW8Num9z4"/>
    <w:rsid w:val="00381D15"/>
  </w:style>
  <w:style w:type="character" w:customStyle="1" w:styleId="WW8Num9z5">
    <w:name w:val="WW8Num9z5"/>
    <w:rsid w:val="00381D15"/>
  </w:style>
  <w:style w:type="character" w:customStyle="1" w:styleId="WW8Num9z6">
    <w:name w:val="WW8Num9z6"/>
    <w:rsid w:val="00381D15"/>
  </w:style>
  <w:style w:type="character" w:customStyle="1" w:styleId="WW8Num9z7">
    <w:name w:val="WW8Num9z7"/>
    <w:rsid w:val="00381D15"/>
  </w:style>
  <w:style w:type="character" w:customStyle="1" w:styleId="WW8Num9z8">
    <w:name w:val="WW8Num9z8"/>
    <w:rsid w:val="00381D15"/>
  </w:style>
  <w:style w:type="character" w:customStyle="1" w:styleId="WW8Num10z0">
    <w:name w:val="WW8Num10z0"/>
    <w:rsid w:val="00381D15"/>
  </w:style>
  <w:style w:type="character" w:customStyle="1" w:styleId="WW8Num10z1">
    <w:name w:val="WW8Num10z1"/>
    <w:rsid w:val="00381D15"/>
  </w:style>
  <w:style w:type="character" w:customStyle="1" w:styleId="WW8Num10z2">
    <w:name w:val="WW8Num10z2"/>
    <w:rsid w:val="00381D15"/>
  </w:style>
  <w:style w:type="character" w:customStyle="1" w:styleId="WW8Num10z3">
    <w:name w:val="WW8Num10z3"/>
    <w:rsid w:val="00381D15"/>
  </w:style>
  <w:style w:type="character" w:customStyle="1" w:styleId="WW8Num10z4">
    <w:name w:val="WW8Num10z4"/>
    <w:rsid w:val="00381D15"/>
  </w:style>
  <w:style w:type="character" w:customStyle="1" w:styleId="WW8Num10z5">
    <w:name w:val="WW8Num10z5"/>
    <w:rsid w:val="00381D15"/>
  </w:style>
  <w:style w:type="character" w:customStyle="1" w:styleId="WW8Num10z6">
    <w:name w:val="WW8Num10z6"/>
    <w:rsid w:val="00381D15"/>
  </w:style>
  <w:style w:type="character" w:customStyle="1" w:styleId="WW8Num10z7">
    <w:name w:val="WW8Num10z7"/>
    <w:rsid w:val="00381D15"/>
  </w:style>
  <w:style w:type="character" w:customStyle="1" w:styleId="WW8Num10z8">
    <w:name w:val="WW8Num10z8"/>
    <w:rsid w:val="00381D15"/>
  </w:style>
  <w:style w:type="character" w:customStyle="1" w:styleId="WW8Num11z0">
    <w:name w:val="WW8Num11z0"/>
    <w:rsid w:val="00381D15"/>
  </w:style>
  <w:style w:type="character" w:customStyle="1" w:styleId="WW8Num11z2">
    <w:name w:val="WW8Num11z2"/>
    <w:rsid w:val="00381D15"/>
  </w:style>
  <w:style w:type="character" w:customStyle="1" w:styleId="WW8Num11z3">
    <w:name w:val="WW8Num11z3"/>
    <w:rsid w:val="00381D15"/>
  </w:style>
  <w:style w:type="character" w:customStyle="1" w:styleId="WW8Num11z4">
    <w:name w:val="WW8Num11z4"/>
    <w:rsid w:val="00381D15"/>
  </w:style>
  <w:style w:type="character" w:customStyle="1" w:styleId="WW8Num11z5">
    <w:name w:val="WW8Num11z5"/>
    <w:rsid w:val="00381D15"/>
  </w:style>
  <w:style w:type="character" w:customStyle="1" w:styleId="WW8Num11z6">
    <w:name w:val="WW8Num11z6"/>
    <w:rsid w:val="00381D15"/>
  </w:style>
  <w:style w:type="character" w:customStyle="1" w:styleId="WW8Num11z7">
    <w:name w:val="WW8Num11z7"/>
    <w:rsid w:val="00381D15"/>
  </w:style>
  <w:style w:type="character" w:customStyle="1" w:styleId="WW8Num11z8">
    <w:name w:val="WW8Num11z8"/>
    <w:rsid w:val="00381D15"/>
  </w:style>
  <w:style w:type="character" w:customStyle="1" w:styleId="WW8Num12z0">
    <w:name w:val="WW8Num12z0"/>
    <w:rsid w:val="00381D15"/>
  </w:style>
  <w:style w:type="character" w:customStyle="1" w:styleId="WW8Num12z1">
    <w:name w:val="WW8Num12z1"/>
    <w:rsid w:val="00381D15"/>
  </w:style>
  <w:style w:type="character" w:customStyle="1" w:styleId="WW8Num12z2">
    <w:name w:val="WW8Num12z2"/>
    <w:rsid w:val="00381D15"/>
  </w:style>
  <w:style w:type="character" w:customStyle="1" w:styleId="WW8Num12z3">
    <w:name w:val="WW8Num12z3"/>
    <w:rsid w:val="00381D15"/>
  </w:style>
  <w:style w:type="character" w:customStyle="1" w:styleId="WW8Num12z4">
    <w:name w:val="WW8Num12z4"/>
    <w:rsid w:val="00381D15"/>
  </w:style>
  <w:style w:type="character" w:customStyle="1" w:styleId="WW8Num12z5">
    <w:name w:val="WW8Num12z5"/>
    <w:rsid w:val="00381D15"/>
  </w:style>
  <w:style w:type="character" w:customStyle="1" w:styleId="WW8Num12z6">
    <w:name w:val="WW8Num12z6"/>
    <w:rsid w:val="00381D15"/>
  </w:style>
  <w:style w:type="character" w:customStyle="1" w:styleId="WW8Num12z7">
    <w:name w:val="WW8Num12z7"/>
    <w:rsid w:val="00381D15"/>
  </w:style>
  <w:style w:type="character" w:customStyle="1" w:styleId="WW8Num12z8">
    <w:name w:val="WW8Num12z8"/>
    <w:rsid w:val="00381D15"/>
  </w:style>
  <w:style w:type="character" w:customStyle="1" w:styleId="WW8Num13z0">
    <w:name w:val="WW8Num13z0"/>
    <w:rsid w:val="00381D15"/>
  </w:style>
  <w:style w:type="character" w:customStyle="1" w:styleId="WW8Num13z2">
    <w:name w:val="WW8Num13z2"/>
    <w:rsid w:val="00381D15"/>
  </w:style>
  <w:style w:type="character" w:customStyle="1" w:styleId="WW8Num13z3">
    <w:name w:val="WW8Num13z3"/>
    <w:rsid w:val="00381D15"/>
  </w:style>
  <w:style w:type="character" w:customStyle="1" w:styleId="WW8Num13z4">
    <w:name w:val="WW8Num13z4"/>
    <w:rsid w:val="00381D15"/>
  </w:style>
  <w:style w:type="character" w:customStyle="1" w:styleId="WW8Num13z5">
    <w:name w:val="WW8Num13z5"/>
    <w:rsid w:val="00381D15"/>
  </w:style>
  <w:style w:type="character" w:customStyle="1" w:styleId="WW8Num13z6">
    <w:name w:val="WW8Num13z6"/>
    <w:rsid w:val="00381D15"/>
  </w:style>
  <w:style w:type="character" w:customStyle="1" w:styleId="WW8Num13z7">
    <w:name w:val="WW8Num13z7"/>
    <w:rsid w:val="00381D15"/>
  </w:style>
  <w:style w:type="character" w:customStyle="1" w:styleId="WW8Num13z8">
    <w:name w:val="WW8Num13z8"/>
    <w:rsid w:val="00381D15"/>
  </w:style>
  <w:style w:type="character" w:customStyle="1" w:styleId="WW8Num14z0">
    <w:name w:val="WW8Num14z0"/>
    <w:rsid w:val="00381D15"/>
  </w:style>
  <w:style w:type="character" w:customStyle="1" w:styleId="WW8Num14z2">
    <w:name w:val="WW8Num14z2"/>
    <w:rsid w:val="00381D15"/>
  </w:style>
  <w:style w:type="character" w:customStyle="1" w:styleId="WW8Num14z3">
    <w:name w:val="WW8Num14z3"/>
    <w:rsid w:val="00381D15"/>
  </w:style>
  <w:style w:type="character" w:customStyle="1" w:styleId="WW8Num14z4">
    <w:name w:val="WW8Num14z4"/>
    <w:rsid w:val="00381D15"/>
  </w:style>
  <w:style w:type="character" w:customStyle="1" w:styleId="WW8Num14z5">
    <w:name w:val="WW8Num14z5"/>
    <w:rsid w:val="00381D15"/>
  </w:style>
  <w:style w:type="character" w:customStyle="1" w:styleId="WW8Num14z6">
    <w:name w:val="WW8Num14z6"/>
    <w:rsid w:val="00381D15"/>
  </w:style>
  <w:style w:type="character" w:customStyle="1" w:styleId="WW8Num14z7">
    <w:name w:val="WW8Num14z7"/>
    <w:rsid w:val="00381D15"/>
  </w:style>
  <w:style w:type="character" w:customStyle="1" w:styleId="WW8Num14z8">
    <w:name w:val="WW8Num14z8"/>
    <w:rsid w:val="00381D15"/>
  </w:style>
  <w:style w:type="character" w:customStyle="1" w:styleId="WW8Num15z0">
    <w:name w:val="WW8Num15z0"/>
    <w:rsid w:val="00381D15"/>
  </w:style>
  <w:style w:type="character" w:customStyle="1" w:styleId="WW8Num15z1">
    <w:name w:val="WW8Num15z1"/>
    <w:rsid w:val="00381D15"/>
  </w:style>
  <w:style w:type="character" w:customStyle="1" w:styleId="WW8Num15z2">
    <w:name w:val="WW8Num15z2"/>
    <w:rsid w:val="00381D15"/>
  </w:style>
  <w:style w:type="character" w:customStyle="1" w:styleId="WW8Num15z3">
    <w:name w:val="WW8Num15z3"/>
    <w:rsid w:val="00381D15"/>
  </w:style>
  <w:style w:type="character" w:customStyle="1" w:styleId="WW8Num15z4">
    <w:name w:val="WW8Num15z4"/>
    <w:rsid w:val="00381D15"/>
  </w:style>
  <w:style w:type="character" w:customStyle="1" w:styleId="WW8Num15z5">
    <w:name w:val="WW8Num15z5"/>
    <w:rsid w:val="00381D15"/>
  </w:style>
  <w:style w:type="character" w:customStyle="1" w:styleId="WW8Num15z6">
    <w:name w:val="WW8Num15z6"/>
    <w:rsid w:val="00381D15"/>
  </w:style>
  <w:style w:type="character" w:customStyle="1" w:styleId="WW8Num15z7">
    <w:name w:val="WW8Num15z7"/>
    <w:rsid w:val="00381D15"/>
  </w:style>
  <w:style w:type="character" w:customStyle="1" w:styleId="WW8Num15z8">
    <w:name w:val="WW8Num15z8"/>
    <w:rsid w:val="00381D15"/>
  </w:style>
  <w:style w:type="character" w:customStyle="1" w:styleId="WW8Num16z0">
    <w:name w:val="WW8Num16z0"/>
    <w:rsid w:val="00381D15"/>
  </w:style>
  <w:style w:type="character" w:customStyle="1" w:styleId="WW8Num16z2">
    <w:name w:val="WW8Num16z2"/>
    <w:rsid w:val="00381D15"/>
  </w:style>
  <w:style w:type="character" w:customStyle="1" w:styleId="WW8Num16z3">
    <w:name w:val="WW8Num16z3"/>
    <w:rsid w:val="00381D15"/>
  </w:style>
  <w:style w:type="character" w:customStyle="1" w:styleId="WW8Num16z4">
    <w:name w:val="WW8Num16z4"/>
    <w:rsid w:val="00381D15"/>
  </w:style>
  <w:style w:type="character" w:customStyle="1" w:styleId="WW8Num16z5">
    <w:name w:val="WW8Num16z5"/>
    <w:rsid w:val="00381D15"/>
  </w:style>
  <w:style w:type="character" w:customStyle="1" w:styleId="WW8Num16z6">
    <w:name w:val="WW8Num16z6"/>
    <w:rsid w:val="00381D15"/>
  </w:style>
  <w:style w:type="character" w:customStyle="1" w:styleId="WW8Num16z7">
    <w:name w:val="WW8Num16z7"/>
    <w:rsid w:val="00381D15"/>
  </w:style>
  <w:style w:type="character" w:customStyle="1" w:styleId="WW8Num16z8">
    <w:name w:val="WW8Num16z8"/>
    <w:rsid w:val="00381D15"/>
  </w:style>
  <w:style w:type="character" w:customStyle="1" w:styleId="WW8Num17z0">
    <w:name w:val="WW8Num17z0"/>
    <w:rsid w:val="00381D15"/>
  </w:style>
  <w:style w:type="character" w:customStyle="1" w:styleId="WW8Num17z1">
    <w:name w:val="WW8Num17z1"/>
    <w:rsid w:val="00381D15"/>
  </w:style>
  <w:style w:type="character" w:customStyle="1" w:styleId="WW8Num17z2">
    <w:name w:val="WW8Num17z2"/>
    <w:rsid w:val="00381D15"/>
  </w:style>
  <w:style w:type="character" w:customStyle="1" w:styleId="WW8Num17z3">
    <w:name w:val="WW8Num17z3"/>
    <w:rsid w:val="00381D15"/>
  </w:style>
  <w:style w:type="character" w:customStyle="1" w:styleId="WW8Num17z4">
    <w:name w:val="WW8Num17z4"/>
    <w:rsid w:val="00381D15"/>
  </w:style>
  <w:style w:type="character" w:customStyle="1" w:styleId="WW8Num17z5">
    <w:name w:val="WW8Num17z5"/>
    <w:rsid w:val="00381D15"/>
  </w:style>
  <w:style w:type="character" w:customStyle="1" w:styleId="WW8Num17z6">
    <w:name w:val="WW8Num17z6"/>
    <w:rsid w:val="00381D15"/>
  </w:style>
  <w:style w:type="character" w:customStyle="1" w:styleId="WW8Num17z7">
    <w:name w:val="WW8Num17z7"/>
    <w:rsid w:val="00381D15"/>
  </w:style>
  <w:style w:type="character" w:customStyle="1" w:styleId="WW8Num17z8">
    <w:name w:val="WW8Num17z8"/>
    <w:rsid w:val="00381D15"/>
  </w:style>
  <w:style w:type="character" w:customStyle="1" w:styleId="WW8Num18z0">
    <w:name w:val="WW8Num18z0"/>
    <w:rsid w:val="00381D15"/>
  </w:style>
  <w:style w:type="character" w:customStyle="1" w:styleId="WW8Num18z1">
    <w:name w:val="WW8Num18z1"/>
    <w:rsid w:val="00381D15"/>
  </w:style>
  <w:style w:type="character" w:customStyle="1" w:styleId="WW8Num18z2">
    <w:name w:val="WW8Num18z2"/>
    <w:rsid w:val="00381D15"/>
  </w:style>
  <w:style w:type="character" w:customStyle="1" w:styleId="WW8Num18z3">
    <w:name w:val="WW8Num18z3"/>
    <w:rsid w:val="00381D15"/>
  </w:style>
  <w:style w:type="character" w:customStyle="1" w:styleId="WW8Num18z4">
    <w:name w:val="WW8Num18z4"/>
    <w:rsid w:val="00381D15"/>
  </w:style>
  <w:style w:type="character" w:customStyle="1" w:styleId="WW8Num18z5">
    <w:name w:val="WW8Num18z5"/>
    <w:rsid w:val="00381D15"/>
  </w:style>
  <w:style w:type="character" w:customStyle="1" w:styleId="WW8Num18z6">
    <w:name w:val="WW8Num18z6"/>
    <w:rsid w:val="00381D15"/>
  </w:style>
  <w:style w:type="character" w:customStyle="1" w:styleId="WW8Num18z7">
    <w:name w:val="WW8Num18z7"/>
    <w:rsid w:val="00381D15"/>
  </w:style>
  <w:style w:type="character" w:customStyle="1" w:styleId="WW8Num18z8">
    <w:name w:val="WW8Num18z8"/>
    <w:rsid w:val="00381D15"/>
  </w:style>
  <w:style w:type="character" w:customStyle="1" w:styleId="WW8Num19z0">
    <w:name w:val="WW8Num19z0"/>
    <w:rsid w:val="00381D15"/>
  </w:style>
  <w:style w:type="character" w:customStyle="1" w:styleId="WW8Num19z1">
    <w:name w:val="WW8Num19z1"/>
    <w:rsid w:val="00381D15"/>
  </w:style>
  <w:style w:type="character" w:customStyle="1" w:styleId="WW8Num19z2">
    <w:name w:val="WW8Num19z2"/>
    <w:rsid w:val="00381D15"/>
  </w:style>
  <w:style w:type="character" w:customStyle="1" w:styleId="WW8Num19z3">
    <w:name w:val="WW8Num19z3"/>
    <w:rsid w:val="00381D15"/>
  </w:style>
  <w:style w:type="character" w:customStyle="1" w:styleId="WW8Num19z4">
    <w:name w:val="WW8Num19z4"/>
    <w:rsid w:val="00381D15"/>
  </w:style>
  <w:style w:type="character" w:customStyle="1" w:styleId="WW8Num19z5">
    <w:name w:val="WW8Num19z5"/>
    <w:rsid w:val="00381D15"/>
  </w:style>
  <w:style w:type="character" w:customStyle="1" w:styleId="WW8Num19z6">
    <w:name w:val="WW8Num19z6"/>
    <w:rsid w:val="00381D15"/>
  </w:style>
  <w:style w:type="character" w:customStyle="1" w:styleId="WW8Num19z7">
    <w:name w:val="WW8Num19z7"/>
    <w:rsid w:val="00381D15"/>
  </w:style>
  <w:style w:type="character" w:customStyle="1" w:styleId="WW8Num19z8">
    <w:name w:val="WW8Num19z8"/>
    <w:rsid w:val="00381D15"/>
  </w:style>
  <w:style w:type="character" w:customStyle="1" w:styleId="WW8Num20z0">
    <w:name w:val="WW8Num20z0"/>
    <w:rsid w:val="00381D15"/>
  </w:style>
  <w:style w:type="character" w:customStyle="1" w:styleId="WW8Num20z1">
    <w:name w:val="WW8Num20z1"/>
    <w:rsid w:val="00381D15"/>
  </w:style>
  <w:style w:type="character" w:customStyle="1" w:styleId="WW8Num20z2">
    <w:name w:val="WW8Num20z2"/>
    <w:rsid w:val="00381D15"/>
  </w:style>
  <w:style w:type="character" w:customStyle="1" w:styleId="WW8Num20z3">
    <w:name w:val="WW8Num20z3"/>
    <w:rsid w:val="00381D15"/>
  </w:style>
  <w:style w:type="character" w:customStyle="1" w:styleId="WW8Num20z4">
    <w:name w:val="WW8Num20z4"/>
    <w:rsid w:val="00381D15"/>
  </w:style>
  <w:style w:type="character" w:customStyle="1" w:styleId="WW8Num20z5">
    <w:name w:val="WW8Num20z5"/>
    <w:rsid w:val="00381D15"/>
  </w:style>
  <w:style w:type="character" w:customStyle="1" w:styleId="WW8Num20z6">
    <w:name w:val="WW8Num20z6"/>
    <w:rsid w:val="00381D15"/>
  </w:style>
  <w:style w:type="character" w:customStyle="1" w:styleId="WW8Num20z7">
    <w:name w:val="WW8Num20z7"/>
    <w:rsid w:val="00381D15"/>
  </w:style>
  <w:style w:type="character" w:customStyle="1" w:styleId="WW8Num20z8">
    <w:name w:val="WW8Num20z8"/>
    <w:rsid w:val="00381D15"/>
  </w:style>
  <w:style w:type="character" w:customStyle="1" w:styleId="WW8Num21z0">
    <w:name w:val="WW8Num21z0"/>
    <w:rsid w:val="00381D15"/>
  </w:style>
  <w:style w:type="character" w:customStyle="1" w:styleId="WW8Num21z2">
    <w:name w:val="WW8Num21z2"/>
    <w:rsid w:val="00381D15"/>
  </w:style>
  <w:style w:type="character" w:customStyle="1" w:styleId="WW8Num21z3">
    <w:name w:val="WW8Num21z3"/>
    <w:rsid w:val="00381D15"/>
  </w:style>
  <w:style w:type="character" w:customStyle="1" w:styleId="WW8Num21z4">
    <w:name w:val="WW8Num21z4"/>
    <w:rsid w:val="00381D15"/>
  </w:style>
  <w:style w:type="character" w:customStyle="1" w:styleId="WW8Num21z5">
    <w:name w:val="WW8Num21z5"/>
    <w:rsid w:val="00381D15"/>
  </w:style>
  <w:style w:type="character" w:customStyle="1" w:styleId="WW8Num21z6">
    <w:name w:val="WW8Num21z6"/>
    <w:rsid w:val="00381D15"/>
  </w:style>
  <w:style w:type="character" w:customStyle="1" w:styleId="WW8Num21z7">
    <w:name w:val="WW8Num21z7"/>
    <w:rsid w:val="00381D15"/>
  </w:style>
  <w:style w:type="character" w:customStyle="1" w:styleId="WW8Num21z8">
    <w:name w:val="WW8Num21z8"/>
    <w:rsid w:val="00381D15"/>
  </w:style>
  <w:style w:type="character" w:customStyle="1" w:styleId="WW8Num22z0">
    <w:name w:val="WW8Num22z0"/>
    <w:rsid w:val="00381D15"/>
  </w:style>
  <w:style w:type="character" w:customStyle="1" w:styleId="WW8Num22z1">
    <w:name w:val="WW8Num22z1"/>
    <w:rsid w:val="00381D15"/>
  </w:style>
  <w:style w:type="character" w:customStyle="1" w:styleId="WW8Num22z2">
    <w:name w:val="WW8Num22z2"/>
    <w:rsid w:val="00381D15"/>
  </w:style>
  <w:style w:type="character" w:customStyle="1" w:styleId="WW8Num22z3">
    <w:name w:val="WW8Num22z3"/>
    <w:rsid w:val="00381D15"/>
  </w:style>
  <w:style w:type="character" w:customStyle="1" w:styleId="WW8Num22z4">
    <w:name w:val="WW8Num22z4"/>
    <w:rsid w:val="00381D15"/>
  </w:style>
  <w:style w:type="character" w:customStyle="1" w:styleId="WW8Num22z5">
    <w:name w:val="WW8Num22z5"/>
    <w:rsid w:val="00381D15"/>
  </w:style>
  <w:style w:type="character" w:customStyle="1" w:styleId="WW8Num22z6">
    <w:name w:val="WW8Num22z6"/>
    <w:rsid w:val="00381D15"/>
  </w:style>
  <w:style w:type="character" w:customStyle="1" w:styleId="WW8Num22z7">
    <w:name w:val="WW8Num22z7"/>
    <w:rsid w:val="00381D15"/>
  </w:style>
  <w:style w:type="character" w:customStyle="1" w:styleId="WW8Num22z8">
    <w:name w:val="WW8Num22z8"/>
    <w:rsid w:val="00381D15"/>
  </w:style>
  <w:style w:type="character" w:customStyle="1" w:styleId="WW8Num23z0">
    <w:name w:val="WW8Num23z0"/>
    <w:rsid w:val="00381D15"/>
  </w:style>
  <w:style w:type="character" w:customStyle="1" w:styleId="WW8Num23z2">
    <w:name w:val="WW8Num23z2"/>
    <w:rsid w:val="00381D15"/>
  </w:style>
  <w:style w:type="character" w:customStyle="1" w:styleId="WW8Num23z3">
    <w:name w:val="WW8Num23z3"/>
    <w:rsid w:val="00381D15"/>
  </w:style>
  <w:style w:type="character" w:customStyle="1" w:styleId="WW8Num23z4">
    <w:name w:val="WW8Num23z4"/>
    <w:rsid w:val="00381D15"/>
  </w:style>
  <w:style w:type="character" w:customStyle="1" w:styleId="WW8Num23z5">
    <w:name w:val="WW8Num23z5"/>
    <w:rsid w:val="00381D15"/>
  </w:style>
  <w:style w:type="character" w:customStyle="1" w:styleId="WW8Num23z6">
    <w:name w:val="WW8Num23z6"/>
    <w:rsid w:val="00381D15"/>
  </w:style>
  <w:style w:type="character" w:customStyle="1" w:styleId="WW8Num23z7">
    <w:name w:val="WW8Num23z7"/>
    <w:rsid w:val="00381D15"/>
  </w:style>
  <w:style w:type="character" w:customStyle="1" w:styleId="WW8Num23z8">
    <w:name w:val="WW8Num23z8"/>
    <w:rsid w:val="00381D15"/>
  </w:style>
  <w:style w:type="character" w:customStyle="1" w:styleId="WW8Num24z0">
    <w:name w:val="WW8Num24z0"/>
    <w:rsid w:val="00381D15"/>
  </w:style>
  <w:style w:type="character" w:customStyle="1" w:styleId="WW8Num24z1">
    <w:name w:val="WW8Num24z1"/>
    <w:rsid w:val="00381D15"/>
  </w:style>
  <w:style w:type="character" w:customStyle="1" w:styleId="WW8Num24z2">
    <w:name w:val="WW8Num24z2"/>
    <w:rsid w:val="00381D15"/>
  </w:style>
  <w:style w:type="character" w:customStyle="1" w:styleId="WW8Num24z3">
    <w:name w:val="WW8Num24z3"/>
    <w:rsid w:val="00381D15"/>
  </w:style>
  <w:style w:type="character" w:customStyle="1" w:styleId="WW8Num24z4">
    <w:name w:val="WW8Num24z4"/>
    <w:rsid w:val="00381D15"/>
  </w:style>
  <w:style w:type="character" w:customStyle="1" w:styleId="WW8Num24z5">
    <w:name w:val="WW8Num24z5"/>
    <w:rsid w:val="00381D15"/>
  </w:style>
  <w:style w:type="character" w:customStyle="1" w:styleId="WW8Num24z6">
    <w:name w:val="WW8Num24z6"/>
    <w:rsid w:val="00381D15"/>
  </w:style>
  <w:style w:type="character" w:customStyle="1" w:styleId="WW8Num24z7">
    <w:name w:val="WW8Num24z7"/>
    <w:rsid w:val="00381D15"/>
  </w:style>
  <w:style w:type="character" w:customStyle="1" w:styleId="WW8Num24z8">
    <w:name w:val="WW8Num24z8"/>
    <w:rsid w:val="00381D15"/>
  </w:style>
  <w:style w:type="character" w:customStyle="1" w:styleId="WW8Num25z0">
    <w:name w:val="WW8Num25z0"/>
    <w:rsid w:val="00381D15"/>
  </w:style>
  <w:style w:type="character" w:customStyle="1" w:styleId="WW8Num26z0">
    <w:name w:val="WW8Num26z0"/>
    <w:rsid w:val="00381D15"/>
  </w:style>
  <w:style w:type="character" w:customStyle="1" w:styleId="WW8Num26z1">
    <w:name w:val="WW8Num26z1"/>
    <w:rsid w:val="00381D15"/>
  </w:style>
  <w:style w:type="character" w:customStyle="1" w:styleId="WW8Num26z2">
    <w:name w:val="WW8Num26z2"/>
    <w:rsid w:val="00381D15"/>
  </w:style>
  <w:style w:type="character" w:customStyle="1" w:styleId="WW8Num26z3">
    <w:name w:val="WW8Num26z3"/>
    <w:rsid w:val="00381D15"/>
  </w:style>
  <w:style w:type="character" w:customStyle="1" w:styleId="WW8Num26z4">
    <w:name w:val="WW8Num26z4"/>
    <w:rsid w:val="00381D15"/>
  </w:style>
  <w:style w:type="character" w:customStyle="1" w:styleId="WW8Num26z5">
    <w:name w:val="WW8Num26z5"/>
    <w:rsid w:val="00381D15"/>
  </w:style>
  <w:style w:type="character" w:customStyle="1" w:styleId="WW8Num26z6">
    <w:name w:val="WW8Num26z6"/>
    <w:rsid w:val="00381D15"/>
  </w:style>
  <w:style w:type="character" w:customStyle="1" w:styleId="WW8Num26z7">
    <w:name w:val="WW8Num26z7"/>
    <w:rsid w:val="00381D15"/>
  </w:style>
  <w:style w:type="character" w:customStyle="1" w:styleId="WW8Num26z8">
    <w:name w:val="WW8Num26z8"/>
    <w:rsid w:val="00381D15"/>
  </w:style>
  <w:style w:type="character" w:customStyle="1" w:styleId="12">
    <w:name w:val="Основной шрифт абзаца1"/>
    <w:rsid w:val="00381D15"/>
  </w:style>
  <w:style w:type="character" w:styleId="af">
    <w:name w:val="Hyperlink"/>
    <w:uiPriority w:val="99"/>
    <w:rsid w:val="00381D15"/>
    <w:rPr>
      <w:color w:val="0000FF"/>
      <w:u w:val="single"/>
    </w:rPr>
  </w:style>
  <w:style w:type="character" w:styleId="af0">
    <w:name w:val="FollowedHyperlink"/>
    <w:uiPriority w:val="99"/>
    <w:rsid w:val="00381D1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81D1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81D1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81D1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81D1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81D1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81D1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81D1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81D1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81D1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81D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81D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81D1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81D1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81D1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81D1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81D1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81D1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81D1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81D1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81D1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81D1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81D1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81D15"/>
  </w:style>
  <w:style w:type="numbering" w:customStyle="1" w:styleId="25">
    <w:name w:val="Нет списка2"/>
    <w:next w:val="a2"/>
    <w:uiPriority w:val="99"/>
    <w:semiHidden/>
    <w:unhideWhenUsed/>
    <w:rsid w:val="00381D15"/>
  </w:style>
  <w:style w:type="paragraph" w:customStyle="1" w:styleId="xl136">
    <w:name w:val="xl13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81D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81D15"/>
  </w:style>
  <w:style w:type="numbering" w:customStyle="1" w:styleId="42">
    <w:name w:val="Нет списка4"/>
    <w:next w:val="a2"/>
    <w:uiPriority w:val="99"/>
    <w:semiHidden/>
    <w:unhideWhenUsed/>
    <w:rsid w:val="00381D15"/>
  </w:style>
  <w:style w:type="numbering" w:customStyle="1" w:styleId="52">
    <w:name w:val="Нет списка5"/>
    <w:next w:val="a2"/>
    <w:uiPriority w:val="99"/>
    <w:semiHidden/>
    <w:unhideWhenUsed/>
    <w:rsid w:val="00381D15"/>
  </w:style>
  <w:style w:type="paragraph" w:customStyle="1" w:styleId="xl142">
    <w:name w:val="xl14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81D1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81D15"/>
  </w:style>
  <w:style w:type="paragraph" w:customStyle="1" w:styleId="xl191">
    <w:name w:val="xl19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81D15"/>
  </w:style>
  <w:style w:type="paragraph" w:customStyle="1" w:styleId="xl192">
    <w:name w:val="xl192"/>
    <w:basedOn w:val="a"/>
    <w:rsid w:val="00381D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81D15"/>
    <w:rPr>
      <w:b/>
      <w:bCs/>
    </w:rPr>
  </w:style>
  <w:style w:type="character" w:styleId="af9">
    <w:name w:val="Intense Emphasis"/>
    <w:uiPriority w:val="21"/>
    <w:qFormat/>
    <w:rsid w:val="00381D15"/>
    <w:rPr>
      <w:i/>
      <w:iCs/>
      <w:color w:val="5B9BD5"/>
    </w:rPr>
  </w:style>
  <w:style w:type="character" w:styleId="afa">
    <w:name w:val="Subtle Emphasis"/>
    <w:uiPriority w:val="19"/>
    <w:qFormat/>
    <w:rsid w:val="00381D15"/>
    <w:rPr>
      <w:i/>
      <w:iCs/>
      <w:color w:val="404040"/>
    </w:rPr>
  </w:style>
  <w:style w:type="character" w:styleId="afb">
    <w:name w:val="Subtle Reference"/>
    <w:uiPriority w:val="31"/>
    <w:qFormat/>
    <w:rsid w:val="00381D1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81D15"/>
  </w:style>
  <w:style w:type="paragraph" w:styleId="afc">
    <w:name w:val="Body Text First Indent"/>
    <w:basedOn w:val="ac"/>
    <w:link w:val="afd"/>
    <w:uiPriority w:val="99"/>
    <w:semiHidden/>
    <w:unhideWhenUsed/>
    <w:rsid w:val="00381D1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81D1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8655</Words>
  <Characters>49337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2026-04-06T08:29:00Z</dcterms:created>
  <dcterms:modified xsi:type="dcterms:W3CDTF">2026-04-06T08:29:00Z</dcterms:modified>
</cp:coreProperties>
</file>